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623835" w:rsidR="0088298C" w:rsidRDefault="0088298C" w14:paraId="6F047B88" wp14:textId="77777777">
      <w:pPr>
        <w:rPr>
          <w:rFonts w:ascii="Times New Roman" w:hAnsi="Times New Roman" w:cs="Times New Roman"/>
          <w:b/>
          <w:sz w:val="24"/>
          <w:szCs w:val="24"/>
        </w:rPr>
      </w:pPr>
      <w:r w:rsidRPr="00623835">
        <w:rPr>
          <w:rFonts w:ascii="Times New Roman" w:hAnsi="Times New Roman" w:cs="Times New Roman"/>
          <w:b/>
          <w:sz w:val="24"/>
          <w:szCs w:val="24"/>
        </w:rPr>
        <w:t>PROGRAMMAZIONE ANNUALE DI MATEMATICA – CLASSE SEC</w:t>
      </w:r>
      <w:r w:rsidR="00D86580">
        <w:rPr>
          <w:rFonts w:ascii="Times New Roman" w:hAnsi="Times New Roman" w:cs="Times New Roman"/>
          <w:b/>
          <w:sz w:val="24"/>
          <w:szCs w:val="24"/>
        </w:rPr>
        <w:t xml:space="preserve">ONDA </w:t>
      </w:r>
    </w:p>
    <w:tbl>
      <w:tblPr>
        <w:tblW w:w="0" w:type="auto"/>
        <w:jc w:val="center"/>
        <w:tblLayout w:type="fixed"/>
        <w:tblLook w:val="0000" w:firstRow="0" w:lastRow="0" w:firstColumn="0" w:lastColumn="0" w:noHBand="0" w:noVBand="0"/>
      </w:tblPr>
      <w:tblGrid>
        <w:gridCol w:w="2446"/>
        <w:gridCol w:w="2446"/>
        <w:gridCol w:w="6727"/>
        <w:gridCol w:w="3128"/>
      </w:tblGrid>
      <w:tr xmlns:wp14="http://schemas.microsoft.com/office/word/2010/wordml" w:rsidRPr="00623835" w:rsidR="0088298C" w:rsidTr="3539D3F6" w14:paraId="5D73E10D" wp14:textId="77777777">
        <w:trPr>
          <w:trHeight w:val="789"/>
          <w:jc w:val="center"/>
        </w:trPr>
        <w:tc>
          <w:tcPr>
            <w:tcW w:w="2446" w:type="dxa"/>
            <w:tcBorders>
              <w:top w:val="single" w:color="000000" w:themeColor="text1" w:sz="4" w:space="0"/>
              <w:left w:val="single" w:color="000000" w:themeColor="text1" w:sz="4" w:space="0"/>
              <w:bottom w:val="single" w:color="000000" w:themeColor="text1" w:sz="4" w:space="0"/>
            </w:tcBorders>
            <w:tcMar/>
            <w:vAlign w:val="center"/>
          </w:tcPr>
          <w:p w:rsidRPr="00623835" w:rsidR="0088298C" w:rsidRDefault="0088298C" w14:paraId="46F34B56" wp14:textId="77777777">
            <w:pPr>
              <w:snapToGrid w:val="0"/>
              <w:spacing w:after="0" w:line="240" w:lineRule="auto"/>
              <w:jc w:val="center"/>
              <w:rPr>
                <w:rFonts w:ascii="Times New Roman" w:hAnsi="Times New Roman" w:cs="Times New Roman"/>
                <w:b/>
                <w:i/>
                <w:sz w:val="24"/>
                <w:szCs w:val="24"/>
              </w:rPr>
            </w:pPr>
            <w:r w:rsidRPr="00623835">
              <w:rPr>
                <w:rFonts w:ascii="Times New Roman" w:hAnsi="Times New Roman" w:cs="Times New Roman"/>
                <w:b/>
                <w:i/>
                <w:sz w:val="24"/>
                <w:szCs w:val="24"/>
              </w:rPr>
              <w:t>NUCLEI FONDANTI</w:t>
            </w:r>
          </w:p>
        </w:tc>
        <w:tc>
          <w:tcPr>
            <w:tcW w:w="2446" w:type="dxa"/>
            <w:tcBorders>
              <w:top w:val="single" w:color="000000" w:themeColor="text1" w:sz="4" w:space="0"/>
              <w:left w:val="single" w:color="000000" w:themeColor="text1" w:sz="4" w:space="0"/>
              <w:bottom w:val="single" w:color="000000" w:themeColor="text1" w:sz="4" w:space="0"/>
            </w:tcBorders>
            <w:tcMar/>
            <w:vAlign w:val="center"/>
          </w:tcPr>
          <w:p w:rsidRPr="00623835" w:rsidR="0088298C" w:rsidRDefault="0088298C" w14:paraId="150C9781" wp14:textId="77777777">
            <w:pPr>
              <w:autoSpaceDE w:val="0"/>
              <w:snapToGrid w:val="0"/>
              <w:spacing w:after="0" w:line="240" w:lineRule="auto"/>
              <w:jc w:val="center"/>
              <w:rPr>
                <w:rFonts w:ascii="Times New Roman" w:hAnsi="Times New Roman" w:cs="Times New Roman"/>
                <w:b/>
                <w:i/>
                <w:sz w:val="24"/>
                <w:szCs w:val="24"/>
              </w:rPr>
            </w:pPr>
            <w:r w:rsidRPr="00623835">
              <w:rPr>
                <w:rFonts w:ascii="Times New Roman" w:hAnsi="Times New Roman" w:cs="Times New Roman"/>
                <w:b/>
                <w:i/>
                <w:sz w:val="24"/>
                <w:szCs w:val="24"/>
              </w:rPr>
              <w:t>TRAGUARDI AL TERMINE DELLA CLASSE SECONDA</w:t>
            </w:r>
          </w:p>
        </w:tc>
        <w:tc>
          <w:tcPr>
            <w:tcW w:w="6727" w:type="dxa"/>
            <w:tcBorders>
              <w:top w:val="single" w:color="000000" w:themeColor="text1" w:sz="4" w:space="0"/>
              <w:left w:val="single" w:color="000000" w:themeColor="text1" w:sz="4" w:space="0"/>
              <w:bottom w:val="single" w:color="000000" w:themeColor="text1" w:sz="4" w:space="0"/>
            </w:tcBorders>
            <w:tcMar/>
            <w:vAlign w:val="center"/>
          </w:tcPr>
          <w:p w:rsidRPr="00623835" w:rsidR="0088298C" w:rsidRDefault="0088298C" w14:paraId="377F242F" wp14:textId="77777777">
            <w:pPr>
              <w:snapToGrid w:val="0"/>
              <w:spacing w:after="0" w:line="240" w:lineRule="auto"/>
              <w:jc w:val="center"/>
              <w:rPr>
                <w:rFonts w:ascii="Times New Roman" w:hAnsi="Times New Roman" w:cs="Times New Roman"/>
                <w:b/>
                <w:i/>
                <w:sz w:val="24"/>
                <w:szCs w:val="24"/>
              </w:rPr>
            </w:pPr>
            <w:r w:rsidRPr="00623835">
              <w:rPr>
                <w:rFonts w:ascii="Times New Roman" w:hAnsi="Times New Roman" w:cs="Times New Roman"/>
                <w:b/>
                <w:i/>
                <w:sz w:val="24"/>
                <w:szCs w:val="24"/>
              </w:rPr>
              <w:t>OBIETTIVI CLASSE II</w:t>
            </w:r>
          </w:p>
        </w:tc>
        <w:tc>
          <w:tcPr>
            <w:tcW w:w="31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623835" w:rsidR="0088298C" w:rsidRDefault="0088298C" w14:paraId="35EDDD9D" wp14:textId="77777777">
            <w:pPr>
              <w:snapToGrid w:val="0"/>
              <w:spacing w:after="0" w:line="240" w:lineRule="auto"/>
              <w:jc w:val="center"/>
              <w:rPr>
                <w:rFonts w:ascii="Times New Roman" w:hAnsi="Times New Roman" w:cs="Times New Roman"/>
                <w:b/>
                <w:i/>
                <w:sz w:val="24"/>
                <w:szCs w:val="24"/>
              </w:rPr>
            </w:pPr>
            <w:r w:rsidRPr="00623835">
              <w:rPr>
                <w:rFonts w:ascii="Times New Roman" w:hAnsi="Times New Roman" w:cs="Times New Roman"/>
                <w:b/>
                <w:i/>
                <w:sz w:val="24"/>
                <w:szCs w:val="24"/>
              </w:rPr>
              <w:t>CONTENUTI ESSENZIALI</w:t>
            </w:r>
          </w:p>
        </w:tc>
      </w:tr>
      <w:tr xmlns:wp14="http://schemas.microsoft.com/office/word/2010/wordml" w:rsidRPr="00623835" w:rsidR="0088298C" w:rsidTr="3539D3F6" w14:paraId="2AAA1038" wp14:textId="77777777">
        <w:trPr>
          <w:trHeight w:val="3237"/>
          <w:jc w:val="center"/>
        </w:trPr>
        <w:tc>
          <w:tcPr>
            <w:tcW w:w="2446" w:type="dxa"/>
            <w:tcBorders>
              <w:top w:val="single" w:color="000000" w:themeColor="text1" w:sz="4" w:space="0"/>
              <w:left w:val="single" w:color="000000" w:themeColor="text1" w:sz="4" w:space="0"/>
              <w:bottom w:val="single" w:color="000000" w:themeColor="text1" w:sz="4" w:space="0"/>
            </w:tcBorders>
            <w:tcMar/>
          </w:tcPr>
          <w:p w:rsidRPr="00623835" w:rsidR="0088298C" w:rsidRDefault="0088298C" w14:paraId="29D6B04F" wp14:textId="77777777">
            <w:pPr>
              <w:autoSpaceDE w:val="0"/>
              <w:snapToGrid w:val="0"/>
              <w:spacing w:after="0" w:line="240" w:lineRule="auto"/>
              <w:jc w:val="center"/>
              <w:rPr>
                <w:rFonts w:ascii="Times New Roman" w:hAnsi="Times New Roman" w:cs="Times New Roman"/>
                <w:b/>
                <w:bCs/>
                <w:sz w:val="24"/>
                <w:szCs w:val="24"/>
              </w:rPr>
            </w:pPr>
            <w:r w:rsidRPr="00623835">
              <w:rPr>
                <w:rFonts w:ascii="Times New Roman" w:hAnsi="Times New Roman" w:cs="Times New Roman"/>
                <w:b/>
                <w:bCs/>
                <w:sz w:val="24"/>
                <w:szCs w:val="24"/>
              </w:rPr>
              <w:t xml:space="preserve"> </w:t>
            </w:r>
          </w:p>
          <w:p w:rsidRPr="00623835" w:rsidR="0088298C" w:rsidRDefault="0088298C" w14:paraId="672A6659" wp14:textId="77777777">
            <w:pPr>
              <w:autoSpaceDE w:val="0"/>
              <w:spacing w:after="0" w:line="240" w:lineRule="auto"/>
              <w:jc w:val="center"/>
              <w:rPr>
                <w:rFonts w:ascii="Times New Roman" w:hAnsi="Times New Roman" w:cs="Times New Roman"/>
                <w:b/>
                <w:bCs/>
                <w:sz w:val="24"/>
                <w:szCs w:val="24"/>
              </w:rPr>
            </w:pPr>
          </w:p>
          <w:p w:rsidRPr="00623835" w:rsidR="0088298C" w:rsidRDefault="0088298C" w14:paraId="0A37501D" wp14:textId="77777777">
            <w:pPr>
              <w:autoSpaceDE w:val="0"/>
              <w:spacing w:after="0" w:line="240" w:lineRule="auto"/>
              <w:jc w:val="center"/>
              <w:rPr>
                <w:rFonts w:ascii="Times New Roman" w:hAnsi="Times New Roman" w:cs="Times New Roman"/>
                <w:b/>
                <w:bCs/>
                <w:sz w:val="24"/>
                <w:szCs w:val="24"/>
              </w:rPr>
            </w:pPr>
          </w:p>
          <w:p w:rsidRPr="00623835" w:rsidR="0088298C" w:rsidRDefault="0088298C" w14:paraId="5DAB6C7B" wp14:textId="77777777">
            <w:pPr>
              <w:autoSpaceDE w:val="0"/>
              <w:spacing w:after="0" w:line="240" w:lineRule="auto"/>
              <w:jc w:val="center"/>
              <w:rPr>
                <w:rFonts w:ascii="Times New Roman" w:hAnsi="Times New Roman" w:cs="Times New Roman"/>
                <w:b/>
                <w:bCs/>
                <w:sz w:val="24"/>
                <w:szCs w:val="24"/>
              </w:rPr>
            </w:pPr>
          </w:p>
          <w:p w:rsidRPr="00623835" w:rsidR="0088298C" w:rsidRDefault="0088298C" w14:paraId="02EB378F" wp14:textId="77777777">
            <w:pPr>
              <w:autoSpaceDE w:val="0"/>
              <w:spacing w:after="0" w:line="240" w:lineRule="auto"/>
              <w:jc w:val="center"/>
              <w:rPr>
                <w:rFonts w:ascii="Times New Roman" w:hAnsi="Times New Roman" w:cs="Times New Roman"/>
                <w:b/>
                <w:bCs/>
                <w:sz w:val="24"/>
                <w:szCs w:val="24"/>
              </w:rPr>
            </w:pPr>
          </w:p>
          <w:p w:rsidRPr="00623835" w:rsidR="0088298C" w:rsidRDefault="0088298C" w14:paraId="6A05A809" wp14:textId="77777777">
            <w:pPr>
              <w:autoSpaceDE w:val="0"/>
              <w:spacing w:after="0" w:line="240" w:lineRule="auto"/>
              <w:jc w:val="center"/>
              <w:rPr>
                <w:rFonts w:ascii="Times New Roman" w:hAnsi="Times New Roman" w:cs="Times New Roman"/>
                <w:b/>
                <w:bCs/>
                <w:sz w:val="24"/>
                <w:szCs w:val="24"/>
              </w:rPr>
            </w:pPr>
          </w:p>
          <w:p w:rsidRPr="00623835" w:rsidR="0088298C" w:rsidRDefault="0088298C" w14:paraId="5A39BBE3" wp14:textId="77777777">
            <w:pPr>
              <w:autoSpaceDE w:val="0"/>
              <w:spacing w:after="0" w:line="240" w:lineRule="auto"/>
              <w:jc w:val="center"/>
              <w:rPr>
                <w:rFonts w:ascii="Times New Roman" w:hAnsi="Times New Roman" w:cs="Times New Roman"/>
                <w:b/>
                <w:bCs/>
                <w:sz w:val="24"/>
                <w:szCs w:val="24"/>
              </w:rPr>
            </w:pPr>
          </w:p>
          <w:p w:rsidRPr="00623835" w:rsidR="0088298C" w:rsidRDefault="0088298C" w14:paraId="41C8F396" wp14:textId="77777777">
            <w:pPr>
              <w:autoSpaceDE w:val="0"/>
              <w:spacing w:after="0" w:line="240" w:lineRule="auto"/>
              <w:jc w:val="center"/>
              <w:rPr>
                <w:rFonts w:ascii="Times New Roman" w:hAnsi="Times New Roman" w:cs="Times New Roman"/>
                <w:b/>
                <w:bCs/>
                <w:sz w:val="24"/>
                <w:szCs w:val="24"/>
              </w:rPr>
            </w:pPr>
          </w:p>
          <w:p w:rsidRPr="00623835" w:rsidR="0088298C" w:rsidRDefault="0088298C" w14:paraId="72A3D3EC" wp14:textId="77777777">
            <w:pPr>
              <w:autoSpaceDE w:val="0"/>
              <w:spacing w:after="0" w:line="240" w:lineRule="auto"/>
              <w:rPr>
                <w:rFonts w:ascii="Times New Roman" w:hAnsi="Times New Roman" w:cs="Times New Roman"/>
                <w:b/>
                <w:bCs/>
                <w:sz w:val="24"/>
                <w:szCs w:val="24"/>
              </w:rPr>
            </w:pPr>
          </w:p>
          <w:p w:rsidRPr="00623835" w:rsidR="0088298C" w:rsidRDefault="0088298C" w14:paraId="0D0B940D" wp14:textId="77777777">
            <w:pPr>
              <w:autoSpaceDE w:val="0"/>
              <w:spacing w:after="0" w:line="240" w:lineRule="auto"/>
              <w:rPr>
                <w:rFonts w:ascii="Times New Roman" w:hAnsi="Times New Roman" w:cs="Times New Roman"/>
                <w:b/>
                <w:bCs/>
                <w:sz w:val="24"/>
                <w:szCs w:val="24"/>
              </w:rPr>
            </w:pPr>
          </w:p>
          <w:p w:rsidRPr="00623835" w:rsidR="0088298C" w:rsidRDefault="0088298C" w14:paraId="0E27B00A" wp14:textId="77777777">
            <w:pPr>
              <w:autoSpaceDE w:val="0"/>
              <w:spacing w:after="0" w:line="240" w:lineRule="auto"/>
              <w:rPr>
                <w:rFonts w:ascii="Times New Roman" w:hAnsi="Times New Roman" w:cs="Times New Roman"/>
                <w:b/>
                <w:bCs/>
                <w:sz w:val="24"/>
                <w:szCs w:val="24"/>
              </w:rPr>
            </w:pPr>
          </w:p>
          <w:p w:rsidRPr="00623835" w:rsidR="0088298C" w:rsidRDefault="0088298C" w14:paraId="15393CBA" wp14:textId="77777777">
            <w:pPr>
              <w:autoSpaceDE w:val="0"/>
              <w:spacing w:after="0" w:line="240" w:lineRule="auto"/>
              <w:rPr>
                <w:rFonts w:ascii="Times New Roman" w:hAnsi="Times New Roman" w:cs="Times New Roman"/>
                <w:b/>
                <w:bCs/>
                <w:sz w:val="24"/>
                <w:szCs w:val="24"/>
              </w:rPr>
            </w:pPr>
            <w:r w:rsidRPr="00623835">
              <w:rPr>
                <w:rFonts w:ascii="Times New Roman" w:hAnsi="Times New Roman" w:cs="Times New Roman"/>
                <w:b/>
                <w:bCs/>
                <w:sz w:val="24"/>
                <w:szCs w:val="24"/>
              </w:rPr>
              <w:t>IL NUMERO</w:t>
            </w:r>
          </w:p>
        </w:tc>
        <w:tc>
          <w:tcPr>
            <w:tcW w:w="2446" w:type="dxa"/>
            <w:tcBorders>
              <w:top w:val="single" w:color="000000" w:themeColor="text1" w:sz="4" w:space="0"/>
              <w:left w:val="single" w:color="000000" w:themeColor="text1" w:sz="4" w:space="0"/>
              <w:bottom w:val="single" w:color="000000" w:themeColor="text1" w:sz="4" w:space="0"/>
            </w:tcBorders>
            <w:tcMar/>
          </w:tcPr>
          <w:p w:rsidRPr="00623835" w:rsidR="0088298C" w:rsidRDefault="0088298C" w14:paraId="60061E4C" wp14:textId="77777777">
            <w:pPr>
              <w:autoSpaceDE w:val="0"/>
              <w:snapToGrid w:val="0"/>
              <w:spacing w:after="0" w:line="240" w:lineRule="auto"/>
              <w:rPr>
                <w:rFonts w:ascii="Times New Roman" w:hAnsi="Times New Roman" w:cs="Times New Roman"/>
                <w:bCs/>
                <w:sz w:val="24"/>
                <w:szCs w:val="24"/>
              </w:rPr>
            </w:pPr>
          </w:p>
          <w:p w:rsidRPr="00623835" w:rsidR="0088298C" w:rsidRDefault="0088298C" w14:paraId="44EAFD9C" wp14:textId="77777777">
            <w:pPr>
              <w:spacing w:after="0" w:line="240" w:lineRule="auto"/>
              <w:ind w:left="-62"/>
              <w:rPr>
                <w:rFonts w:ascii="Times New Roman" w:hAnsi="Times New Roman" w:cs="Times New Roman"/>
                <w:sz w:val="24"/>
                <w:szCs w:val="24"/>
              </w:rPr>
            </w:pPr>
          </w:p>
          <w:p w:rsidRPr="00623835" w:rsidR="0088298C" w:rsidRDefault="0088298C" w14:paraId="4B94D5A5" wp14:textId="77777777">
            <w:pPr>
              <w:spacing w:after="0" w:line="240" w:lineRule="auto"/>
              <w:ind w:left="-62"/>
              <w:rPr>
                <w:rFonts w:ascii="Times New Roman" w:hAnsi="Times New Roman" w:cs="Times New Roman"/>
                <w:sz w:val="24"/>
                <w:szCs w:val="24"/>
              </w:rPr>
            </w:pPr>
          </w:p>
          <w:p w:rsidRPr="00623835" w:rsidR="0088298C" w:rsidRDefault="0088298C" w14:paraId="3DEEC669" wp14:textId="77777777">
            <w:pPr>
              <w:spacing w:after="0" w:line="240" w:lineRule="auto"/>
              <w:ind w:left="-62"/>
              <w:rPr>
                <w:rFonts w:ascii="Times New Roman" w:hAnsi="Times New Roman" w:cs="Times New Roman"/>
                <w:sz w:val="24"/>
                <w:szCs w:val="24"/>
              </w:rPr>
            </w:pPr>
          </w:p>
          <w:p w:rsidRPr="00623835" w:rsidR="0088298C" w:rsidRDefault="0088298C" w14:paraId="3656B9AB" wp14:textId="77777777">
            <w:pPr>
              <w:spacing w:after="0" w:line="240" w:lineRule="auto"/>
              <w:ind w:left="-62"/>
              <w:rPr>
                <w:rFonts w:ascii="Times New Roman" w:hAnsi="Times New Roman" w:cs="Times New Roman"/>
                <w:sz w:val="24"/>
                <w:szCs w:val="24"/>
              </w:rPr>
            </w:pPr>
          </w:p>
          <w:p w:rsidRPr="00623835" w:rsidR="0088298C" w:rsidRDefault="0088298C" w14:paraId="45FB0818" wp14:textId="77777777">
            <w:pPr>
              <w:spacing w:after="0" w:line="240" w:lineRule="auto"/>
              <w:rPr>
                <w:rFonts w:ascii="Times New Roman" w:hAnsi="Times New Roman" w:cs="Times New Roman"/>
                <w:sz w:val="24"/>
                <w:szCs w:val="24"/>
              </w:rPr>
            </w:pPr>
          </w:p>
          <w:p w:rsidRPr="00623835" w:rsidR="0088298C" w:rsidRDefault="0088298C" w14:paraId="049F31CB" wp14:textId="77777777">
            <w:pPr>
              <w:spacing w:after="0" w:line="240" w:lineRule="auto"/>
              <w:ind w:left="-62"/>
              <w:rPr>
                <w:rFonts w:ascii="Times New Roman" w:hAnsi="Times New Roman" w:cs="Times New Roman"/>
                <w:sz w:val="24"/>
                <w:szCs w:val="24"/>
              </w:rPr>
            </w:pPr>
          </w:p>
          <w:p w:rsidRPr="00623835" w:rsidR="0088298C" w:rsidRDefault="0088298C" w14:paraId="53128261" wp14:textId="77777777">
            <w:pPr>
              <w:spacing w:after="0" w:line="240" w:lineRule="auto"/>
              <w:ind w:left="-62"/>
              <w:rPr>
                <w:rFonts w:ascii="Times New Roman" w:hAnsi="Times New Roman" w:cs="Times New Roman"/>
                <w:sz w:val="24"/>
                <w:szCs w:val="24"/>
              </w:rPr>
            </w:pPr>
          </w:p>
          <w:p w:rsidRPr="00623835" w:rsidR="0088298C" w:rsidRDefault="0088298C" w14:paraId="62486C05" wp14:textId="77777777">
            <w:pPr>
              <w:spacing w:after="0" w:line="240" w:lineRule="auto"/>
              <w:ind w:left="-62"/>
              <w:rPr>
                <w:rFonts w:ascii="Times New Roman" w:hAnsi="Times New Roman" w:cs="Times New Roman"/>
                <w:sz w:val="24"/>
                <w:szCs w:val="24"/>
              </w:rPr>
            </w:pPr>
          </w:p>
          <w:p w:rsidRPr="00623835" w:rsidR="0088298C" w:rsidRDefault="0088298C" w14:paraId="4101652C" wp14:textId="77777777">
            <w:pPr>
              <w:spacing w:after="0" w:line="240" w:lineRule="auto"/>
              <w:ind w:left="-62"/>
              <w:rPr>
                <w:rFonts w:ascii="Times New Roman" w:hAnsi="Times New Roman" w:cs="Times New Roman"/>
                <w:sz w:val="24"/>
                <w:szCs w:val="24"/>
              </w:rPr>
            </w:pPr>
          </w:p>
          <w:p w:rsidRPr="00623835" w:rsidR="0088298C" w:rsidRDefault="0088298C" w14:paraId="692FD06B" wp14:textId="77777777">
            <w:pPr>
              <w:spacing w:after="0" w:line="240" w:lineRule="auto"/>
              <w:rPr>
                <w:rFonts w:ascii="Times New Roman" w:hAnsi="Times New Roman" w:cs="Times New Roman"/>
                <w:sz w:val="24"/>
                <w:szCs w:val="24"/>
              </w:rPr>
            </w:pPr>
            <w:r w:rsidRPr="00623835">
              <w:rPr>
                <w:rFonts w:ascii="Times New Roman" w:hAnsi="Times New Roman" w:cs="Times New Roman"/>
                <w:sz w:val="24"/>
                <w:szCs w:val="24"/>
              </w:rPr>
              <w:t xml:space="preserve">Esegue con sicurezza il calcolo scritto e mentale con i numeri naturali </w:t>
            </w:r>
          </w:p>
          <w:p w:rsidRPr="00623835" w:rsidR="0088298C" w:rsidRDefault="0088298C" w14:paraId="4B99056E" wp14:textId="77777777">
            <w:pPr>
              <w:autoSpaceDE w:val="0"/>
              <w:spacing w:after="0" w:line="240" w:lineRule="auto"/>
              <w:rPr>
                <w:rFonts w:ascii="Times New Roman" w:hAnsi="Times New Roman" w:cs="Times New Roman"/>
                <w:bCs/>
                <w:sz w:val="24"/>
                <w:szCs w:val="24"/>
              </w:rPr>
            </w:pPr>
          </w:p>
          <w:p w:rsidRPr="00623835" w:rsidR="0088298C" w:rsidRDefault="0088298C" w14:paraId="1299C43A" wp14:textId="77777777">
            <w:pPr>
              <w:ind w:firstLine="708"/>
              <w:rPr>
                <w:rFonts w:ascii="Times New Roman" w:hAnsi="Times New Roman" w:cs="Times New Roman"/>
                <w:sz w:val="24"/>
                <w:szCs w:val="24"/>
              </w:rPr>
            </w:pPr>
          </w:p>
        </w:tc>
        <w:tc>
          <w:tcPr>
            <w:tcW w:w="6727" w:type="dxa"/>
            <w:tcBorders>
              <w:top w:val="single" w:color="000000" w:themeColor="text1" w:sz="4" w:space="0"/>
              <w:left w:val="single" w:color="000000" w:themeColor="text1" w:sz="4" w:space="0"/>
              <w:bottom w:val="single" w:color="000000" w:themeColor="text1" w:sz="4" w:space="0"/>
            </w:tcBorders>
            <w:tcMar/>
          </w:tcPr>
          <w:p w:rsidRPr="00623835" w:rsidR="0088298C" w:rsidRDefault="0088298C" w14:paraId="4DDBEF00" wp14:textId="77777777">
            <w:pPr>
              <w:autoSpaceDE w:val="0"/>
              <w:snapToGrid w:val="0"/>
              <w:spacing w:after="0" w:line="240" w:lineRule="auto"/>
              <w:ind w:left="360"/>
              <w:rPr>
                <w:rFonts w:ascii="Times New Roman" w:hAnsi="Times New Roman" w:cs="Times New Roman"/>
                <w:bCs/>
                <w:sz w:val="24"/>
                <w:szCs w:val="24"/>
              </w:rPr>
            </w:pPr>
          </w:p>
          <w:p w:rsidRPr="00623835" w:rsidR="0088298C" w:rsidP="0041578F" w:rsidRDefault="0088298C" w14:paraId="488D96A7" wp14:textId="77777777">
            <w:pPr>
              <w:pStyle w:val="Paragrafoelenco"/>
              <w:numPr>
                <w:ilvl w:val="0"/>
                <w:numId w:val="8"/>
              </w:numPr>
              <w:rPr>
                <w:rFonts w:ascii="Times New Roman" w:hAnsi="Times New Roman" w:cs="Times New Roman"/>
                <w:sz w:val="24"/>
                <w:szCs w:val="24"/>
              </w:rPr>
            </w:pPr>
            <w:r w:rsidRPr="00623835">
              <w:rPr>
                <w:rFonts w:ascii="Times New Roman" w:hAnsi="Times New Roman" w:cs="Times New Roman"/>
                <w:sz w:val="24"/>
                <w:szCs w:val="24"/>
              </w:rPr>
              <w:t>Contare sia in senso progressivo che regressivo</w:t>
            </w:r>
          </w:p>
          <w:p w:rsidRPr="00623835" w:rsidR="0088298C" w:rsidRDefault="0088298C" w14:paraId="03E2BCFE" wp14:textId="77777777">
            <w:pPr>
              <w:pStyle w:val="Paragrafoelenco"/>
              <w:numPr>
                <w:ilvl w:val="0"/>
                <w:numId w:val="1"/>
              </w:numPr>
              <w:rPr>
                <w:rFonts w:ascii="Times New Roman" w:hAnsi="Times New Roman" w:cs="Times New Roman"/>
                <w:sz w:val="24"/>
                <w:szCs w:val="24"/>
              </w:rPr>
            </w:pPr>
            <w:r w:rsidRPr="00623835">
              <w:rPr>
                <w:rFonts w:ascii="Times New Roman" w:hAnsi="Times New Roman" w:cs="Times New Roman"/>
                <w:sz w:val="24"/>
                <w:szCs w:val="24"/>
              </w:rPr>
              <w:t>Leggere e scrivere i numeri naturali sia in cifre che in lettere</w:t>
            </w:r>
          </w:p>
          <w:p w:rsidRPr="00623835" w:rsidR="0088298C" w:rsidRDefault="0088298C" w14:paraId="6E60E8E9" wp14:textId="77777777">
            <w:pPr>
              <w:pStyle w:val="Paragrafoelenco"/>
              <w:numPr>
                <w:ilvl w:val="0"/>
                <w:numId w:val="1"/>
              </w:numPr>
              <w:rPr>
                <w:rFonts w:ascii="Times New Roman" w:hAnsi="Times New Roman" w:cs="Times New Roman"/>
                <w:sz w:val="24"/>
                <w:szCs w:val="24"/>
              </w:rPr>
            </w:pPr>
            <w:r w:rsidRPr="00623835">
              <w:rPr>
                <w:rFonts w:ascii="Times New Roman" w:hAnsi="Times New Roman" w:cs="Times New Roman"/>
                <w:sz w:val="24"/>
                <w:szCs w:val="24"/>
              </w:rPr>
              <w:t>Continuare una semplice sequenza numerica</w:t>
            </w:r>
          </w:p>
          <w:p w:rsidRPr="00623835" w:rsidR="0088298C" w:rsidRDefault="0088298C" w14:paraId="1E9ED926" wp14:textId="77777777">
            <w:pPr>
              <w:pStyle w:val="Paragrafoelenco"/>
              <w:numPr>
                <w:ilvl w:val="0"/>
                <w:numId w:val="1"/>
              </w:numPr>
              <w:rPr>
                <w:rFonts w:ascii="Times New Roman" w:hAnsi="Times New Roman" w:cs="Times New Roman"/>
                <w:sz w:val="24"/>
                <w:szCs w:val="24"/>
              </w:rPr>
            </w:pPr>
            <w:r w:rsidRPr="00623835">
              <w:rPr>
                <w:rFonts w:ascii="Times New Roman" w:hAnsi="Times New Roman" w:cs="Times New Roman"/>
                <w:sz w:val="24"/>
                <w:szCs w:val="24"/>
              </w:rPr>
              <w:t>Collocare un numero dato tra quello che lo precede e quello che lo segue</w:t>
            </w:r>
          </w:p>
          <w:p w:rsidRPr="00623835" w:rsidR="0088298C" w:rsidRDefault="0088298C" w14:paraId="24AD68B6" wp14:textId="77777777">
            <w:pPr>
              <w:pStyle w:val="Paragrafoelenco"/>
              <w:numPr>
                <w:ilvl w:val="0"/>
                <w:numId w:val="1"/>
              </w:numPr>
              <w:rPr>
                <w:rFonts w:ascii="Times New Roman" w:hAnsi="Times New Roman" w:cs="Times New Roman"/>
                <w:sz w:val="24"/>
                <w:szCs w:val="24"/>
              </w:rPr>
            </w:pPr>
            <w:r w:rsidRPr="00623835">
              <w:rPr>
                <w:rFonts w:ascii="Times New Roman" w:hAnsi="Times New Roman" w:cs="Times New Roman"/>
                <w:sz w:val="24"/>
                <w:szCs w:val="24"/>
              </w:rPr>
              <w:t xml:space="preserve">Usare correttamente i simboli &lt;, &gt;, = </w:t>
            </w:r>
          </w:p>
          <w:p w:rsidRPr="00623835" w:rsidR="0088298C" w:rsidRDefault="0088298C" w14:paraId="459DDF4E" wp14:textId="77777777">
            <w:pPr>
              <w:pStyle w:val="Paragrafoelenco"/>
              <w:numPr>
                <w:ilvl w:val="0"/>
                <w:numId w:val="1"/>
              </w:numPr>
              <w:rPr>
                <w:rFonts w:ascii="Times New Roman" w:hAnsi="Times New Roman" w:cs="Times New Roman"/>
                <w:sz w:val="24"/>
                <w:szCs w:val="24"/>
              </w:rPr>
            </w:pPr>
            <w:r w:rsidRPr="00623835">
              <w:rPr>
                <w:rFonts w:ascii="Times New Roman" w:hAnsi="Times New Roman" w:cs="Times New Roman"/>
                <w:sz w:val="24"/>
                <w:szCs w:val="24"/>
              </w:rPr>
              <w:t>Ordinare i numeri in senso crescente e decrescente</w:t>
            </w:r>
          </w:p>
          <w:p w:rsidRPr="00623835" w:rsidR="0088298C" w:rsidRDefault="0088298C" w14:paraId="0C59924C" wp14:textId="77777777">
            <w:pPr>
              <w:pStyle w:val="Paragrafoelenco"/>
              <w:numPr>
                <w:ilvl w:val="0"/>
                <w:numId w:val="1"/>
              </w:numPr>
              <w:rPr>
                <w:rFonts w:ascii="Times New Roman" w:hAnsi="Times New Roman" w:cs="Times New Roman"/>
                <w:sz w:val="24"/>
                <w:szCs w:val="24"/>
              </w:rPr>
            </w:pPr>
            <w:r w:rsidRPr="00623835">
              <w:rPr>
                <w:rFonts w:ascii="Times New Roman" w:hAnsi="Times New Roman" w:cs="Times New Roman"/>
                <w:sz w:val="24"/>
                <w:szCs w:val="24"/>
              </w:rPr>
              <w:t>Eseguire semplici calcoli mentali di addizioni e sottrazioni.</w:t>
            </w:r>
          </w:p>
          <w:p w:rsidRPr="00623835" w:rsidR="0088298C" w:rsidRDefault="0088298C" w14:paraId="5AB707E6" wp14:textId="631C82A6">
            <w:pPr>
              <w:pStyle w:val="Paragrafoelenco"/>
              <w:numPr>
                <w:ilvl w:val="0"/>
                <w:numId w:val="1"/>
              </w:numPr>
              <w:rPr>
                <w:rFonts w:ascii="Times New Roman" w:hAnsi="Times New Roman" w:cs="Times New Roman"/>
                <w:sz w:val="24"/>
                <w:szCs w:val="24"/>
              </w:rPr>
            </w:pPr>
            <w:r w:rsidRPr="3539D3F6" w:rsidR="0088298C">
              <w:rPr>
                <w:rFonts w:ascii="Times New Roman" w:hAnsi="Times New Roman" w:cs="Times New Roman"/>
                <w:sz w:val="24"/>
                <w:szCs w:val="24"/>
              </w:rPr>
              <w:t>Con l’aiuto di quantità concrete calcolare il doppio, la metà</w:t>
            </w:r>
            <w:r w:rsidRPr="3539D3F6" w:rsidR="0973E0CF">
              <w:rPr>
                <w:rFonts w:ascii="Times New Roman" w:hAnsi="Times New Roman" w:cs="Times New Roman"/>
                <w:sz w:val="24"/>
                <w:szCs w:val="24"/>
              </w:rPr>
              <w:t>.</w:t>
            </w:r>
          </w:p>
          <w:p w:rsidRPr="00623835" w:rsidR="0088298C" w:rsidRDefault="0088298C" w14:paraId="4A301E98" wp14:textId="77777777">
            <w:pPr>
              <w:pStyle w:val="Paragrafoelenco"/>
              <w:numPr>
                <w:ilvl w:val="0"/>
                <w:numId w:val="1"/>
              </w:numPr>
              <w:rPr>
                <w:rFonts w:ascii="Times New Roman" w:hAnsi="Times New Roman" w:cs="Times New Roman"/>
                <w:sz w:val="24"/>
                <w:szCs w:val="24"/>
              </w:rPr>
            </w:pPr>
            <w:r w:rsidRPr="00623835">
              <w:rPr>
                <w:rFonts w:ascii="Times New Roman" w:hAnsi="Times New Roman" w:cs="Times New Roman"/>
                <w:sz w:val="24"/>
                <w:szCs w:val="24"/>
              </w:rPr>
              <w:t>Effettuare addizioni e sottrazioni in base dieci con un cambio.</w:t>
            </w:r>
          </w:p>
          <w:p w:rsidRPr="00623835" w:rsidR="0041578F" w:rsidP="0041578F" w:rsidRDefault="0088298C" w14:paraId="7C6554B3" wp14:textId="77777777">
            <w:pPr>
              <w:pStyle w:val="Paragrafoelenco"/>
              <w:numPr>
                <w:ilvl w:val="0"/>
                <w:numId w:val="1"/>
              </w:numPr>
              <w:rPr>
                <w:rFonts w:ascii="Times New Roman" w:hAnsi="Times New Roman" w:cs="Times New Roman"/>
                <w:sz w:val="24"/>
                <w:szCs w:val="24"/>
              </w:rPr>
            </w:pPr>
            <w:r w:rsidRPr="00623835">
              <w:rPr>
                <w:rFonts w:ascii="Times New Roman" w:hAnsi="Times New Roman" w:cs="Times New Roman"/>
                <w:sz w:val="24"/>
                <w:szCs w:val="24"/>
              </w:rPr>
              <w:t>Effettuare moltiplicazioni con una cifra al moltiplicatore con opportune concretizzazioni.</w:t>
            </w:r>
          </w:p>
        </w:tc>
        <w:tc>
          <w:tcPr>
            <w:tcW w:w="31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623835" w:rsidR="0088298C" w:rsidRDefault="0088298C" w14:paraId="3461D779" wp14:textId="77777777">
            <w:pPr>
              <w:autoSpaceDE w:val="0"/>
              <w:snapToGrid w:val="0"/>
              <w:spacing w:after="0" w:line="240" w:lineRule="auto"/>
              <w:jc w:val="center"/>
              <w:rPr>
                <w:rFonts w:ascii="Times New Roman" w:hAnsi="Times New Roman" w:cs="Times New Roman"/>
                <w:bCs/>
                <w:sz w:val="24"/>
                <w:szCs w:val="24"/>
              </w:rPr>
            </w:pPr>
          </w:p>
          <w:p w:rsidRPr="00623835" w:rsidR="0088298C" w:rsidRDefault="00FA5496" w14:paraId="68200BBA" wp14:textId="77777777">
            <w:pPr>
              <w:jc w:val="both"/>
              <w:rPr>
                <w:rFonts w:ascii="Times New Roman" w:hAnsi="Times New Roman" w:cs="Times New Roman"/>
                <w:sz w:val="24"/>
                <w:szCs w:val="24"/>
              </w:rPr>
            </w:pPr>
            <w:r>
              <w:rPr>
                <w:rFonts w:ascii="Times New Roman" w:hAnsi="Times New Roman" w:cs="Times New Roman"/>
                <w:sz w:val="24"/>
                <w:szCs w:val="24"/>
              </w:rPr>
              <w:t>I numeri entro il cento</w:t>
            </w:r>
            <w:r w:rsidRPr="00623835" w:rsidR="0088298C">
              <w:rPr>
                <w:rFonts w:ascii="Times New Roman" w:hAnsi="Times New Roman" w:cs="Times New Roman"/>
                <w:sz w:val="24"/>
                <w:szCs w:val="24"/>
              </w:rPr>
              <w:t>:</w:t>
            </w:r>
          </w:p>
          <w:p w:rsidRPr="00623835" w:rsidR="0088298C" w:rsidP="0041578F" w:rsidRDefault="00FA5496" w14:paraId="2DBCEFF5" wp14:textId="77777777">
            <w:pPr>
              <w:numPr>
                <w:ilvl w:val="0"/>
                <w:numId w:val="8"/>
              </w:numPr>
              <w:tabs>
                <w:tab w:val="left" w:pos="143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conoscenza, </w:t>
            </w:r>
            <w:r w:rsidRPr="00623835" w:rsidR="0088298C">
              <w:rPr>
                <w:rFonts w:ascii="Times New Roman" w:hAnsi="Times New Roman" w:cs="Times New Roman"/>
                <w:sz w:val="24"/>
                <w:szCs w:val="24"/>
              </w:rPr>
              <w:t>utilizzo, lettura, scrittura, confronti e ordinamenti</w:t>
            </w:r>
          </w:p>
          <w:p w:rsidRPr="00623835" w:rsidR="0088298C" w:rsidRDefault="0088298C" w14:paraId="3CF2D8B6" wp14:textId="77777777">
            <w:pPr>
              <w:spacing w:after="0" w:line="240" w:lineRule="auto"/>
              <w:rPr>
                <w:rFonts w:ascii="Times New Roman" w:hAnsi="Times New Roman" w:cs="Times New Roman"/>
                <w:sz w:val="24"/>
                <w:szCs w:val="24"/>
              </w:rPr>
            </w:pPr>
          </w:p>
          <w:p w:rsidRPr="00623835" w:rsidR="0088298C" w:rsidRDefault="0088298C" w14:paraId="0FB78278" wp14:textId="77777777">
            <w:pPr>
              <w:spacing w:after="0" w:line="240" w:lineRule="auto"/>
              <w:rPr>
                <w:rFonts w:ascii="Times New Roman" w:hAnsi="Times New Roman" w:cs="Times New Roman"/>
                <w:sz w:val="24"/>
                <w:szCs w:val="24"/>
              </w:rPr>
            </w:pPr>
          </w:p>
          <w:p w:rsidRPr="00623835" w:rsidR="0088298C" w:rsidP="0041578F" w:rsidRDefault="0088298C" w14:paraId="75DD44F5" wp14:textId="77777777">
            <w:pPr>
              <w:numPr>
                <w:ilvl w:val="0"/>
                <w:numId w:val="8"/>
              </w:numPr>
              <w:tabs>
                <w:tab w:val="left" w:pos="1440"/>
              </w:tabs>
              <w:spacing w:after="0" w:line="240" w:lineRule="auto"/>
              <w:jc w:val="both"/>
              <w:rPr>
                <w:rFonts w:ascii="Times New Roman" w:hAnsi="Times New Roman" w:cs="Times New Roman"/>
                <w:sz w:val="24"/>
                <w:szCs w:val="24"/>
              </w:rPr>
            </w:pPr>
            <w:r w:rsidRPr="00623835">
              <w:rPr>
                <w:rFonts w:ascii="Times New Roman" w:hAnsi="Times New Roman" w:cs="Times New Roman"/>
                <w:sz w:val="24"/>
                <w:szCs w:val="24"/>
              </w:rPr>
              <w:t>sequenze numeriche</w:t>
            </w:r>
          </w:p>
          <w:p w:rsidRPr="00623835" w:rsidR="0088298C" w:rsidRDefault="0088298C" w14:paraId="1FC39945" wp14:textId="77777777">
            <w:pPr>
              <w:spacing w:after="0" w:line="240" w:lineRule="auto"/>
              <w:jc w:val="both"/>
              <w:rPr>
                <w:rFonts w:ascii="Times New Roman" w:hAnsi="Times New Roman" w:cs="Times New Roman"/>
                <w:sz w:val="24"/>
                <w:szCs w:val="24"/>
              </w:rPr>
            </w:pPr>
          </w:p>
          <w:p w:rsidRPr="00623835" w:rsidR="0088298C" w:rsidRDefault="0088298C" w14:paraId="0562CB0E" wp14:textId="77777777">
            <w:pPr>
              <w:spacing w:after="0" w:line="240" w:lineRule="auto"/>
              <w:jc w:val="both"/>
              <w:rPr>
                <w:rFonts w:ascii="Times New Roman" w:hAnsi="Times New Roman" w:cs="Times New Roman"/>
                <w:sz w:val="24"/>
                <w:szCs w:val="24"/>
              </w:rPr>
            </w:pPr>
          </w:p>
          <w:p w:rsidRPr="00623835" w:rsidR="0041578F" w:rsidP="3539D3F6" w:rsidRDefault="0041578F" w14:paraId="6073103E" wp14:textId="48FF9F92">
            <w:pPr>
              <w:numPr>
                <w:ilvl w:val="0"/>
                <w:numId w:val="8"/>
              </w:numPr>
              <w:tabs>
                <w:tab w:val="left" w:leader="none" w:pos="1440"/>
              </w:tabs>
              <w:autoSpaceDE w:val="0"/>
              <w:spacing w:after="0" w:line="240" w:lineRule="auto"/>
              <w:ind/>
              <w:jc w:val="both"/>
              <w:rPr>
                <w:rFonts w:ascii="Times New Roman" w:hAnsi="Times New Roman" w:cs="Times New Roman"/>
                <w:sz w:val="24"/>
                <w:szCs w:val="24"/>
              </w:rPr>
            </w:pPr>
            <w:r w:rsidRPr="3539D3F6" w:rsidR="0088298C">
              <w:rPr>
                <w:rFonts w:ascii="Times New Roman" w:hAnsi="Times New Roman" w:cs="Times New Roman"/>
                <w:sz w:val="24"/>
                <w:szCs w:val="24"/>
              </w:rPr>
              <w:t>calcoli mentali</w:t>
            </w:r>
          </w:p>
          <w:p w:rsidRPr="00623835" w:rsidR="0041578F" w:rsidP="3539D3F6" w:rsidRDefault="0041578F" w14:paraId="621BF029" wp14:textId="5417632E">
            <w:pPr>
              <w:tabs>
                <w:tab w:val="left" w:leader="none" w:pos="1440"/>
              </w:tabs>
              <w:autoSpaceDE w:val="0"/>
              <w:spacing w:after="0" w:line="240" w:lineRule="auto"/>
              <w:ind w:left="0"/>
              <w:jc w:val="both"/>
              <w:rPr>
                <w:rFonts w:ascii="Times New Roman" w:hAnsi="Times New Roman" w:cs="Times New Roman"/>
                <w:sz w:val="24"/>
                <w:szCs w:val="24"/>
              </w:rPr>
            </w:pPr>
          </w:p>
          <w:p w:rsidRPr="00623835" w:rsidR="0041578F" w:rsidP="3539D3F6" w:rsidRDefault="0041578F" w14:paraId="3D7DC09F" wp14:textId="6066A434">
            <w:pPr>
              <w:numPr>
                <w:ilvl w:val="0"/>
                <w:numId w:val="8"/>
              </w:numPr>
              <w:tabs>
                <w:tab w:val="left" w:leader="none" w:pos="1440"/>
              </w:tabs>
              <w:autoSpaceDE w:val="0"/>
              <w:spacing w:after="0" w:line="240" w:lineRule="auto"/>
              <w:ind/>
              <w:jc w:val="both"/>
              <w:rPr>
                <w:sz w:val="24"/>
                <w:szCs w:val="24"/>
              </w:rPr>
            </w:pPr>
            <w:r w:rsidRPr="3539D3F6" w:rsidR="7CD151F5">
              <w:rPr>
                <w:rFonts w:ascii="Times New Roman" w:hAnsi="Times New Roman" w:cs="Times New Roman"/>
                <w:sz w:val="24"/>
                <w:szCs w:val="24"/>
              </w:rPr>
              <w:t>addizioni,</w:t>
            </w:r>
            <w:r w:rsidRPr="3539D3F6" w:rsidR="21840607">
              <w:rPr>
                <w:rFonts w:ascii="Times New Roman" w:hAnsi="Times New Roman" w:cs="Times New Roman"/>
                <w:sz w:val="24"/>
                <w:szCs w:val="24"/>
              </w:rPr>
              <w:t xml:space="preserve">         </w:t>
            </w:r>
            <w:r w:rsidRPr="3539D3F6" w:rsidR="0088298C">
              <w:rPr>
                <w:rFonts w:ascii="Times New Roman" w:hAnsi="Times New Roman" w:cs="Times New Roman"/>
                <w:sz w:val="24"/>
                <w:szCs w:val="24"/>
              </w:rPr>
              <w:t xml:space="preserve">sottrazioni, </w:t>
            </w:r>
            <w:r w:rsidRPr="3539D3F6" w:rsidR="0041578F">
              <w:rPr>
                <w:rFonts w:ascii="Times New Roman" w:hAnsi="Times New Roman" w:cs="Times New Roman"/>
                <w:sz w:val="24"/>
                <w:szCs w:val="24"/>
              </w:rPr>
              <w:t xml:space="preserve">     </w:t>
            </w:r>
          </w:p>
          <w:p w:rsidRPr="00623835" w:rsidR="0088298C" w:rsidP="0041578F" w:rsidRDefault="0041578F" w14:paraId="7286E753" wp14:textId="77777777">
            <w:pPr>
              <w:pStyle w:val="Paragrafoelenco"/>
              <w:autoSpaceDE w:val="0"/>
              <w:spacing w:after="0" w:line="240" w:lineRule="auto"/>
              <w:ind w:left="0"/>
              <w:rPr>
                <w:rFonts w:ascii="Times New Roman" w:hAnsi="Times New Roman" w:cs="Times New Roman"/>
                <w:sz w:val="24"/>
                <w:szCs w:val="24"/>
              </w:rPr>
            </w:pPr>
            <w:r w:rsidRPr="00623835">
              <w:rPr>
                <w:rFonts w:ascii="Times New Roman" w:hAnsi="Times New Roman" w:cs="Times New Roman"/>
                <w:sz w:val="24"/>
                <w:szCs w:val="24"/>
              </w:rPr>
              <w:t xml:space="preserve">            </w:t>
            </w:r>
            <w:r w:rsidRPr="00623835" w:rsidR="0088298C">
              <w:rPr>
                <w:rFonts w:ascii="Times New Roman" w:hAnsi="Times New Roman" w:cs="Times New Roman"/>
                <w:sz w:val="24"/>
                <w:szCs w:val="24"/>
              </w:rPr>
              <w:t xml:space="preserve">moltiplicazioni </w:t>
            </w:r>
          </w:p>
          <w:p w:rsidRPr="00623835" w:rsidR="0088298C" w:rsidRDefault="0088298C" w14:paraId="5997CC1D" wp14:textId="77777777">
            <w:pPr>
              <w:spacing w:after="0" w:line="240" w:lineRule="auto"/>
              <w:ind w:left="720"/>
              <w:jc w:val="both"/>
              <w:rPr>
                <w:rFonts w:ascii="Times New Roman" w:hAnsi="Times New Roman" w:cs="Times New Roman"/>
                <w:bCs/>
                <w:sz w:val="24"/>
                <w:szCs w:val="24"/>
              </w:rPr>
            </w:pPr>
          </w:p>
        </w:tc>
      </w:tr>
      <w:tr xmlns:wp14="http://schemas.microsoft.com/office/word/2010/wordml" w:rsidRPr="00623835" w:rsidR="0088298C" w:rsidTr="3539D3F6" w14:paraId="350FE5F5" wp14:textId="77777777">
        <w:trPr>
          <w:trHeight w:val="3237"/>
          <w:jc w:val="center"/>
        </w:trPr>
        <w:tc>
          <w:tcPr>
            <w:tcW w:w="2446" w:type="dxa"/>
            <w:tcBorders>
              <w:top w:val="single" w:color="000000" w:themeColor="text1" w:sz="4" w:space="0"/>
              <w:left w:val="single" w:color="000000" w:themeColor="text1" w:sz="4" w:space="0"/>
              <w:bottom w:val="single" w:color="000000" w:themeColor="text1" w:sz="4" w:space="0"/>
            </w:tcBorders>
            <w:tcMar/>
          </w:tcPr>
          <w:p w:rsidRPr="00623835" w:rsidR="0088298C" w:rsidRDefault="0088298C" w14:paraId="110FFD37" wp14:textId="77777777">
            <w:pPr>
              <w:autoSpaceDE w:val="0"/>
              <w:snapToGrid w:val="0"/>
              <w:spacing w:after="0" w:line="240" w:lineRule="auto"/>
              <w:jc w:val="center"/>
              <w:rPr>
                <w:rFonts w:ascii="Times New Roman" w:hAnsi="Times New Roman" w:cs="Times New Roman"/>
                <w:b/>
                <w:bCs/>
                <w:sz w:val="24"/>
                <w:szCs w:val="24"/>
              </w:rPr>
            </w:pPr>
          </w:p>
          <w:p w:rsidRPr="00623835" w:rsidR="0088298C" w:rsidRDefault="0088298C" w14:paraId="6B699379" wp14:textId="77777777">
            <w:pPr>
              <w:spacing w:after="0" w:line="240" w:lineRule="auto"/>
              <w:jc w:val="center"/>
              <w:rPr>
                <w:rFonts w:ascii="Times New Roman" w:hAnsi="Times New Roman" w:cs="Times New Roman"/>
                <w:b/>
                <w:sz w:val="24"/>
                <w:szCs w:val="24"/>
              </w:rPr>
            </w:pPr>
          </w:p>
          <w:p w:rsidRPr="00623835" w:rsidR="0088298C" w:rsidRDefault="0088298C" w14:paraId="3FE9F23F" wp14:textId="77777777">
            <w:pPr>
              <w:spacing w:after="0" w:line="240" w:lineRule="auto"/>
              <w:jc w:val="center"/>
              <w:rPr>
                <w:rFonts w:ascii="Times New Roman" w:hAnsi="Times New Roman" w:cs="Times New Roman"/>
                <w:b/>
                <w:sz w:val="24"/>
                <w:szCs w:val="24"/>
              </w:rPr>
            </w:pPr>
          </w:p>
          <w:p w:rsidRPr="00623835" w:rsidR="0088298C" w:rsidRDefault="0088298C" w14:paraId="1F72F646" wp14:textId="77777777">
            <w:pPr>
              <w:spacing w:after="0" w:line="240" w:lineRule="auto"/>
              <w:jc w:val="center"/>
              <w:rPr>
                <w:rFonts w:ascii="Times New Roman" w:hAnsi="Times New Roman" w:cs="Times New Roman"/>
                <w:b/>
                <w:sz w:val="24"/>
                <w:szCs w:val="24"/>
              </w:rPr>
            </w:pPr>
          </w:p>
          <w:p w:rsidRPr="00623835" w:rsidR="0088298C" w:rsidRDefault="0088298C" w14:paraId="08CE6F91" wp14:textId="77777777">
            <w:pPr>
              <w:spacing w:after="0" w:line="240" w:lineRule="auto"/>
              <w:jc w:val="center"/>
              <w:rPr>
                <w:rFonts w:ascii="Times New Roman" w:hAnsi="Times New Roman" w:cs="Times New Roman"/>
                <w:b/>
                <w:sz w:val="24"/>
                <w:szCs w:val="24"/>
              </w:rPr>
            </w:pPr>
          </w:p>
          <w:p w:rsidRPr="00623835" w:rsidR="0088298C" w:rsidRDefault="0088298C" w14:paraId="61CDCEAD" wp14:textId="77777777">
            <w:pPr>
              <w:spacing w:after="0" w:line="240" w:lineRule="auto"/>
              <w:jc w:val="center"/>
              <w:rPr>
                <w:rFonts w:ascii="Times New Roman" w:hAnsi="Times New Roman" w:cs="Times New Roman"/>
                <w:b/>
                <w:sz w:val="24"/>
                <w:szCs w:val="24"/>
              </w:rPr>
            </w:pPr>
          </w:p>
          <w:p w:rsidRPr="00623835" w:rsidR="0088298C" w:rsidRDefault="0088298C" w14:paraId="6BB9E253" wp14:textId="77777777">
            <w:pPr>
              <w:spacing w:after="0" w:line="240" w:lineRule="auto"/>
              <w:jc w:val="center"/>
              <w:rPr>
                <w:rFonts w:ascii="Times New Roman" w:hAnsi="Times New Roman" w:cs="Times New Roman"/>
                <w:b/>
                <w:sz w:val="24"/>
                <w:szCs w:val="24"/>
              </w:rPr>
            </w:pPr>
          </w:p>
          <w:p w:rsidRPr="00623835" w:rsidR="0088298C" w:rsidRDefault="0088298C" w14:paraId="5A12A020" wp14:textId="77777777">
            <w:pPr>
              <w:spacing w:after="0" w:line="240" w:lineRule="auto"/>
              <w:jc w:val="center"/>
              <w:rPr>
                <w:rFonts w:ascii="Times New Roman" w:hAnsi="Times New Roman" w:cs="Times New Roman"/>
                <w:b/>
                <w:sz w:val="24"/>
                <w:szCs w:val="24"/>
              </w:rPr>
            </w:pPr>
            <w:r w:rsidRPr="00623835">
              <w:rPr>
                <w:rFonts w:ascii="Times New Roman" w:hAnsi="Times New Roman" w:cs="Times New Roman"/>
                <w:b/>
                <w:sz w:val="24"/>
                <w:szCs w:val="24"/>
              </w:rPr>
              <w:t>SPAZIO E FIGURE</w:t>
            </w:r>
          </w:p>
          <w:p w:rsidRPr="00623835" w:rsidR="0088298C" w:rsidRDefault="0088298C" w14:paraId="23DE523C" wp14:textId="77777777">
            <w:pPr>
              <w:autoSpaceDE w:val="0"/>
              <w:spacing w:after="0" w:line="240" w:lineRule="auto"/>
              <w:jc w:val="center"/>
              <w:rPr>
                <w:rFonts w:ascii="Times New Roman" w:hAnsi="Times New Roman" w:cs="Times New Roman"/>
                <w:b/>
                <w:bCs/>
                <w:sz w:val="24"/>
                <w:szCs w:val="24"/>
              </w:rPr>
            </w:pPr>
          </w:p>
        </w:tc>
        <w:tc>
          <w:tcPr>
            <w:tcW w:w="2446" w:type="dxa"/>
            <w:tcBorders>
              <w:top w:val="single" w:color="000000" w:themeColor="text1" w:sz="4" w:space="0"/>
              <w:left w:val="single" w:color="000000" w:themeColor="text1" w:sz="4" w:space="0"/>
              <w:bottom w:val="single" w:color="000000" w:themeColor="text1" w:sz="4" w:space="0"/>
            </w:tcBorders>
            <w:tcMar/>
          </w:tcPr>
          <w:p w:rsidRPr="00623835" w:rsidR="0088298C" w:rsidRDefault="0088298C" w14:paraId="52E56223" wp14:textId="77777777">
            <w:pPr>
              <w:autoSpaceDE w:val="0"/>
              <w:snapToGrid w:val="0"/>
              <w:spacing w:after="0" w:line="240" w:lineRule="auto"/>
              <w:rPr>
                <w:rFonts w:ascii="Times New Roman" w:hAnsi="Times New Roman" w:cs="Times New Roman"/>
                <w:bCs/>
                <w:sz w:val="24"/>
                <w:szCs w:val="24"/>
              </w:rPr>
            </w:pPr>
          </w:p>
          <w:p w:rsidRPr="00623835" w:rsidR="0088298C" w:rsidRDefault="0088298C" w14:paraId="0A04E944" wp14:textId="77777777">
            <w:p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Riconosce e rappresenta forme del piano e dello spazio</w:t>
            </w:r>
          </w:p>
          <w:p w:rsidRPr="00623835" w:rsidR="0088298C" w:rsidRDefault="0088298C" w14:paraId="07547A01" wp14:textId="77777777">
            <w:pPr>
              <w:autoSpaceDE w:val="0"/>
              <w:spacing w:after="0" w:line="240" w:lineRule="auto"/>
              <w:rPr>
                <w:rFonts w:ascii="Times New Roman" w:hAnsi="Times New Roman" w:cs="Times New Roman"/>
                <w:bCs/>
                <w:sz w:val="24"/>
                <w:szCs w:val="24"/>
              </w:rPr>
            </w:pPr>
          </w:p>
          <w:p w:rsidRPr="00623835" w:rsidR="0088298C" w:rsidRDefault="0088298C" w14:paraId="5043CB0F" wp14:textId="77777777">
            <w:pPr>
              <w:autoSpaceDE w:val="0"/>
              <w:spacing w:after="0" w:line="240" w:lineRule="auto"/>
              <w:rPr>
                <w:rFonts w:ascii="Times New Roman" w:hAnsi="Times New Roman" w:cs="Times New Roman"/>
                <w:bCs/>
                <w:sz w:val="24"/>
                <w:szCs w:val="24"/>
              </w:rPr>
            </w:pPr>
          </w:p>
          <w:p w:rsidRPr="00623835" w:rsidR="0088298C" w:rsidRDefault="0088298C" w14:paraId="07459315" wp14:textId="77777777">
            <w:pPr>
              <w:autoSpaceDE w:val="0"/>
              <w:spacing w:after="0" w:line="240" w:lineRule="auto"/>
              <w:rPr>
                <w:rFonts w:ascii="Times New Roman" w:hAnsi="Times New Roman" w:cs="Times New Roman"/>
                <w:bCs/>
                <w:sz w:val="24"/>
                <w:szCs w:val="24"/>
              </w:rPr>
            </w:pPr>
          </w:p>
          <w:p w:rsidRPr="00623835" w:rsidR="0088298C" w:rsidP="3539D3F6" w:rsidRDefault="0088298C" w14:paraId="17A4CA22" wp14:textId="3B76199A">
            <w:pPr>
              <w:pStyle w:val="Normale"/>
              <w:autoSpaceDE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Descrive, denomina e classifica figure piane in base a caratteristiche geometriche</w:t>
            </w:r>
          </w:p>
          <w:p w:rsidRPr="00623835" w:rsidR="0088298C" w:rsidP="3539D3F6" w:rsidRDefault="0088298C" w14:paraId="70DF9E56" wp14:textId="77777777" wp14:noSpellErr="1">
            <w:pPr>
              <w:autoSpaceDE w:val="0"/>
              <w:spacing w:after="0" w:line="240" w:lineRule="auto"/>
              <w:rPr>
                <w:rFonts w:ascii="Times New Roman" w:hAnsi="Times New Roman" w:cs="Times New Roman"/>
                <w:sz w:val="24"/>
                <w:szCs w:val="24"/>
              </w:rPr>
            </w:pPr>
          </w:p>
          <w:p w:rsidR="3539D3F6" w:rsidP="3539D3F6" w:rsidRDefault="3539D3F6" w14:paraId="5120A83A" w14:textId="02B43489">
            <w:pPr>
              <w:pStyle w:val="Normale"/>
              <w:spacing w:after="0" w:line="240" w:lineRule="auto"/>
              <w:rPr>
                <w:rFonts w:ascii="Calibri" w:hAnsi="Calibri" w:eastAsia="Calibri" w:cs="Calibri"/>
                <w:sz w:val="22"/>
                <w:szCs w:val="22"/>
              </w:rPr>
            </w:pPr>
          </w:p>
          <w:p w:rsidRPr="00623835" w:rsidR="0088298C" w:rsidP="3539D3F6" w:rsidRDefault="0088298C" w14:paraId="082C3B1C" wp14:textId="32E247E3">
            <w:pPr>
              <w:autoSpaceDE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Utilizza strumenti per il disegno geometrico</w:t>
            </w:r>
          </w:p>
        </w:tc>
        <w:tc>
          <w:tcPr>
            <w:tcW w:w="6727" w:type="dxa"/>
            <w:tcBorders>
              <w:top w:val="single" w:color="000000" w:themeColor="text1" w:sz="4" w:space="0"/>
              <w:left w:val="single" w:color="000000" w:themeColor="text1" w:sz="4" w:space="0"/>
              <w:bottom w:val="single" w:color="000000" w:themeColor="text1" w:sz="4" w:space="0"/>
            </w:tcBorders>
            <w:tcMar/>
          </w:tcPr>
          <w:p w:rsidRPr="00623835" w:rsidR="0088298C" w:rsidRDefault="0088298C" w14:paraId="44E871BC" wp14:textId="77777777">
            <w:pPr>
              <w:autoSpaceDE w:val="0"/>
              <w:snapToGrid w:val="0"/>
              <w:spacing w:after="0" w:line="240" w:lineRule="auto"/>
              <w:rPr>
                <w:rFonts w:ascii="Times New Roman" w:hAnsi="Times New Roman" w:cs="Times New Roman"/>
                <w:bCs/>
                <w:sz w:val="24"/>
                <w:szCs w:val="24"/>
              </w:rPr>
            </w:pPr>
          </w:p>
          <w:p w:rsidRPr="00623835" w:rsidR="0088298C" w:rsidP="3539D3F6" w:rsidRDefault="0088298C" w14:paraId="3A54BBCF" wp14:textId="77777777">
            <w:pPr>
              <w:pStyle w:val="Paragrafoelenco"/>
              <w:numPr>
                <w:ilvl w:val="0"/>
                <w:numId w:val="9"/>
              </w:numPr>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Comunicare la posizione di oggetti nello spazio fisico, sia rispetto al soggetto, sia rispetto ad altre persone o oggetti, usando termini adeguati (sopra/sotto, davanti/dietro, destra/sinistra, dentro/fuori).</w:t>
            </w:r>
          </w:p>
          <w:p w:rsidR="3539D3F6" w:rsidP="3539D3F6" w:rsidRDefault="3539D3F6" w14:paraId="082808F5" w14:textId="47FC34A7">
            <w:pPr>
              <w:pStyle w:val="Normale"/>
              <w:spacing w:after="0" w:line="240" w:lineRule="auto"/>
              <w:ind w:left="0"/>
              <w:rPr>
                <w:rFonts w:ascii="Calibri" w:hAnsi="Calibri" w:eastAsia="Calibri" w:cs="Calibri"/>
                <w:sz w:val="22"/>
                <w:szCs w:val="22"/>
              </w:rPr>
            </w:pPr>
          </w:p>
          <w:p w:rsidRPr="00623835" w:rsidR="0088298C" w:rsidP="3539D3F6" w:rsidRDefault="0088298C" w14:paraId="284FD8F1" wp14:textId="77777777">
            <w:pPr>
              <w:pStyle w:val="Paragrafoelenco"/>
              <w:numPr>
                <w:ilvl w:val="0"/>
                <w:numId w:val="9"/>
              </w:numPr>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Eseguire un semplice percorso partendo dalla descrizione verbale o dal disegno, descrivere un percorso che si sta facendo e dare le istruzioni a qualcuno perché compia un percorso desiderato.</w:t>
            </w:r>
          </w:p>
          <w:p w:rsidRPr="00623835" w:rsidR="0088298C" w:rsidRDefault="0088298C" w14:paraId="144A5D23" wp14:textId="77777777">
            <w:pPr>
              <w:pStyle w:val="Paragrafoelenco"/>
              <w:spacing w:after="0" w:line="240" w:lineRule="auto"/>
              <w:rPr>
                <w:rFonts w:ascii="Times New Roman" w:hAnsi="Times New Roman" w:cs="Times New Roman"/>
                <w:bCs/>
                <w:sz w:val="24"/>
                <w:szCs w:val="24"/>
              </w:rPr>
            </w:pPr>
          </w:p>
          <w:p w:rsidRPr="00623835" w:rsidR="0088298C" w:rsidP="3539D3F6" w:rsidRDefault="0088298C" w14:paraId="139EC7E5" wp14:textId="77777777">
            <w:pPr>
              <w:pStyle w:val="Paragrafoelenco"/>
              <w:numPr>
                <w:ilvl w:val="0"/>
                <w:numId w:val="9"/>
              </w:numPr>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Riconoscere, denominare e descrivere figure geometriche.</w:t>
            </w:r>
          </w:p>
          <w:p w:rsidRPr="00623835" w:rsidR="0088298C" w:rsidP="3539D3F6" w:rsidRDefault="0088298C" w14:paraId="3A0FF5F2" w14:noSpellErr="1" wp14:textId="5A6755F3">
            <w:pPr>
              <w:pStyle w:val="Paragrafoelenco"/>
              <w:spacing w:after="0" w:line="240" w:lineRule="auto"/>
              <w:rPr>
                <w:rFonts w:ascii="Calibri" w:hAnsi="Calibri" w:eastAsia="Calibri" w:cs="Calibri"/>
                <w:sz w:val="22"/>
                <w:szCs w:val="22"/>
              </w:rPr>
            </w:pPr>
          </w:p>
          <w:p w:rsidRPr="00623835" w:rsidR="0088298C" w:rsidP="3539D3F6" w:rsidRDefault="0088298C" w14:paraId="5CF25BA1" wp14:textId="77777777">
            <w:pPr>
              <w:pStyle w:val="Paragrafoelenco"/>
              <w:numPr>
                <w:ilvl w:val="0"/>
                <w:numId w:val="9"/>
              </w:numPr>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Disegnare figure geometriche</w:t>
            </w:r>
          </w:p>
          <w:p w:rsidRPr="00623835" w:rsidR="0088298C" w:rsidRDefault="0088298C" w14:paraId="2F0DDD35" wp14:textId="77777777">
            <w:p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 xml:space="preserve">          </w:t>
            </w:r>
          </w:p>
          <w:p w:rsidRPr="00623835" w:rsidR="0088298C" w:rsidRDefault="0088298C" w14:paraId="5630AD66" wp14:textId="77777777">
            <w:pPr>
              <w:pStyle w:val="Paragrafoelenco"/>
              <w:autoSpaceDE w:val="0"/>
              <w:spacing w:after="0" w:line="240" w:lineRule="auto"/>
              <w:rPr>
                <w:rFonts w:ascii="Times New Roman" w:hAnsi="Times New Roman" w:cs="Times New Roman"/>
                <w:bCs/>
                <w:sz w:val="24"/>
                <w:szCs w:val="24"/>
              </w:rPr>
            </w:pPr>
          </w:p>
        </w:tc>
        <w:tc>
          <w:tcPr>
            <w:tcW w:w="31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623835" w:rsidR="0088298C" w:rsidRDefault="0088298C" w14:paraId="61829076" wp14:textId="77777777">
            <w:pPr>
              <w:pStyle w:val="Paragrafoelenco"/>
              <w:autoSpaceDE w:val="0"/>
              <w:snapToGrid w:val="0"/>
              <w:rPr>
                <w:rFonts w:ascii="Times New Roman" w:hAnsi="Times New Roman" w:cs="Times New Roman"/>
                <w:bCs/>
                <w:sz w:val="24"/>
                <w:szCs w:val="24"/>
              </w:rPr>
            </w:pPr>
          </w:p>
          <w:p w:rsidRPr="00623835" w:rsidR="0088298C" w:rsidRDefault="0088298C" w14:paraId="41067CCE" wp14:textId="77777777">
            <w:pPr>
              <w:pStyle w:val="Paragrafoelenco"/>
              <w:numPr>
                <w:ilvl w:val="0"/>
                <w:numId w:val="2"/>
              </w:numPr>
              <w:autoSpaceDE w:val="0"/>
              <w:rPr>
                <w:rFonts w:ascii="Times New Roman" w:hAnsi="Times New Roman" w:cs="Times New Roman"/>
                <w:bCs/>
                <w:sz w:val="24"/>
                <w:szCs w:val="24"/>
              </w:rPr>
            </w:pPr>
            <w:r w:rsidRPr="00623835">
              <w:rPr>
                <w:rFonts w:ascii="Times New Roman" w:hAnsi="Times New Roman" w:cs="Times New Roman"/>
                <w:bCs/>
                <w:sz w:val="24"/>
                <w:szCs w:val="24"/>
              </w:rPr>
              <w:t>posizioni nello spazio</w:t>
            </w:r>
          </w:p>
          <w:p w:rsidRPr="00623835" w:rsidR="0088298C" w:rsidRDefault="0088298C" w14:paraId="7854227D" wp14:textId="77777777">
            <w:pPr>
              <w:pStyle w:val="Paragrafoelenco"/>
              <w:numPr>
                <w:ilvl w:val="0"/>
                <w:numId w:val="2"/>
              </w:num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regioni e confini</w:t>
            </w:r>
          </w:p>
          <w:p w:rsidRPr="00623835" w:rsidR="0088298C" w:rsidRDefault="0088298C" w14:paraId="2BA226A1" wp14:textId="77777777">
            <w:pPr>
              <w:pStyle w:val="Paragrafoelenco"/>
              <w:autoSpaceDE w:val="0"/>
              <w:spacing w:after="0" w:line="240" w:lineRule="auto"/>
              <w:rPr>
                <w:rFonts w:ascii="Times New Roman" w:hAnsi="Times New Roman" w:cs="Times New Roman"/>
                <w:bCs/>
                <w:sz w:val="24"/>
                <w:szCs w:val="24"/>
              </w:rPr>
            </w:pPr>
          </w:p>
          <w:p w:rsidRPr="00623835" w:rsidR="0088298C" w:rsidRDefault="0088298C" w14:paraId="6476AD04" wp14:textId="77777777">
            <w:pPr>
              <w:pStyle w:val="Paragrafoelenco"/>
              <w:numPr>
                <w:ilvl w:val="0"/>
                <w:numId w:val="2"/>
              </w:num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percorsi</w:t>
            </w:r>
          </w:p>
          <w:p w:rsidRPr="00623835" w:rsidR="0088298C" w:rsidRDefault="0088298C" w14:paraId="17AD93B2" wp14:textId="77777777">
            <w:pPr>
              <w:pStyle w:val="Paragrafoelenco"/>
              <w:autoSpaceDE w:val="0"/>
              <w:spacing w:after="0" w:line="240" w:lineRule="auto"/>
              <w:ind w:left="0"/>
              <w:rPr>
                <w:rFonts w:ascii="Times New Roman" w:hAnsi="Times New Roman" w:cs="Times New Roman"/>
                <w:bCs/>
                <w:sz w:val="24"/>
                <w:szCs w:val="24"/>
              </w:rPr>
            </w:pPr>
          </w:p>
          <w:p w:rsidRPr="00623835" w:rsidR="0088298C" w:rsidRDefault="0088298C" w14:paraId="0DE4B5B7" wp14:textId="77777777">
            <w:pPr>
              <w:pStyle w:val="Paragrafoelenco"/>
              <w:autoSpaceDE w:val="0"/>
              <w:spacing w:after="0" w:line="240" w:lineRule="auto"/>
              <w:ind w:left="0"/>
              <w:rPr>
                <w:rFonts w:ascii="Times New Roman" w:hAnsi="Times New Roman" w:cs="Times New Roman"/>
                <w:bCs/>
                <w:sz w:val="24"/>
                <w:szCs w:val="24"/>
              </w:rPr>
            </w:pPr>
          </w:p>
          <w:p w:rsidRPr="00623835" w:rsidR="0088298C" w:rsidRDefault="0088298C" w14:paraId="66204FF1" wp14:textId="77777777">
            <w:pPr>
              <w:pStyle w:val="Paragrafoelenco"/>
              <w:autoSpaceDE w:val="0"/>
              <w:spacing w:after="0" w:line="240" w:lineRule="auto"/>
              <w:ind w:left="0"/>
              <w:rPr>
                <w:rFonts w:ascii="Times New Roman" w:hAnsi="Times New Roman" w:cs="Times New Roman"/>
                <w:bCs/>
                <w:sz w:val="24"/>
                <w:szCs w:val="24"/>
              </w:rPr>
            </w:pPr>
          </w:p>
          <w:p w:rsidRPr="00623835" w:rsidR="0088298C" w:rsidP="3539D3F6" w:rsidRDefault="0088298C" w14:paraId="02F2C34E" w14:noSpellErr="1" wp14:textId="728D40A5">
            <w:pPr>
              <w:pStyle w:val="Paragrafoelenco"/>
              <w:autoSpaceDE w:val="0"/>
              <w:spacing w:after="0" w:line="240" w:lineRule="auto"/>
              <w:ind w:left="0"/>
              <w:rPr>
                <w:rFonts w:ascii="Calibri" w:hAnsi="Calibri" w:eastAsia="Calibri" w:cs="Calibri"/>
                <w:sz w:val="22"/>
                <w:szCs w:val="22"/>
              </w:rPr>
            </w:pPr>
          </w:p>
          <w:p w:rsidRPr="00623835" w:rsidR="0088298C" w:rsidRDefault="0088298C" w14:paraId="52351E3E" wp14:textId="77777777">
            <w:pPr>
              <w:pStyle w:val="Paragrafoelenco"/>
              <w:numPr>
                <w:ilvl w:val="0"/>
                <w:numId w:val="2"/>
              </w:num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figure geometriche</w:t>
            </w:r>
          </w:p>
        </w:tc>
      </w:tr>
      <w:tr xmlns:wp14="http://schemas.microsoft.com/office/word/2010/wordml" w:rsidRPr="00623835" w:rsidR="0088298C" w:rsidTr="3539D3F6" w14:paraId="55CF7FAB" wp14:textId="77777777">
        <w:trPr>
          <w:trHeight w:val="3237"/>
          <w:jc w:val="center"/>
        </w:trPr>
        <w:tc>
          <w:tcPr>
            <w:tcW w:w="2446" w:type="dxa"/>
            <w:tcBorders>
              <w:top w:val="single" w:color="000000" w:themeColor="text1" w:sz="4" w:space="0"/>
              <w:left w:val="single" w:color="000000" w:themeColor="text1" w:sz="4" w:space="0"/>
              <w:bottom w:val="single" w:color="000000" w:themeColor="text1" w:sz="4" w:space="0"/>
            </w:tcBorders>
            <w:tcMar/>
          </w:tcPr>
          <w:p w:rsidRPr="00623835" w:rsidR="0088298C" w:rsidRDefault="0088298C" w14:paraId="680A4E5D" wp14:textId="77777777">
            <w:pPr>
              <w:autoSpaceDE w:val="0"/>
              <w:snapToGrid w:val="0"/>
              <w:spacing w:after="0" w:line="240" w:lineRule="auto"/>
              <w:jc w:val="center"/>
              <w:rPr>
                <w:rFonts w:ascii="Times New Roman" w:hAnsi="Times New Roman" w:cs="Times New Roman"/>
                <w:b/>
                <w:bCs/>
                <w:sz w:val="24"/>
                <w:szCs w:val="24"/>
              </w:rPr>
            </w:pPr>
          </w:p>
          <w:p w:rsidRPr="00623835" w:rsidR="0088298C" w:rsidRDefault="0088298C" w14:paraId="43974C54" wp14:textId="77777777">
            <w:pPr>
              <w:spacing w:after="0" w:line="240" w:lineRule="auto"/>
              <w:jc w:val="center"/>
              <w:rPr>
                <w:rFonts w:ascii="Times New Roman" w:hAnsi="Times New Roman" w:cs="Times New Roman"/>
                <w:b/>
                <w:sz w:val="24"/>
                <w:szCs w:val="24"/>
              </w:rPr>
            </w:pPr>
            <w:r w:rsidRPr="00623835">
              <w:rPr>
                <w:rFonts w:ascii="Times New Roman" w:hAnsi="Times New Roman" w:cs="Times New Roman"/>
                <w:b/>
                <w:sz w:val="24"/>
                <w:szCs w:val="24"/>
              </w:rPr>
              <w:t>RELAZIONI, DATI E PREVISIONI</w:t>
            </w:r>
          </w:p>
          <w:p w:rsidRPr="00623835" w:rsidR="0088298C" w:rsidRDefault="0088298C" w14:paraId="19219836" wp14:textId="77777777">
            <w:pPr>
              <w:autoSpaceDE w:val="0"/>
              <w:spacing w:after="0" w:line="240" w:lineRule="auto"/>
              <w:jc w:val="center"/>
              <w:rPr>
                <w:rFonts w:ascii="Times New Roman" w:hAnsi="Times New Roman" w:cs="Times New Roman"/>
                <w:b/>
                <w:bCs/>
                <w:sz w:val="24"/>
                <w:szCs w:val="24"/>
              </w:rPr>
            </w:pPr>
          </w:p>
        </w:tc>
        <w:tc>
          <w:tcPr>
            <w:tcW w:w="2446" w:type="dxa"/>
            <w:tcBorders>
              <w:top w:val="single" w:color="000000" w:themeColor="text1" w:sz="4" w:space="0"/>
              <w:left w:val="single" w:color="000000" w:themeColor="text1" w:sz="4" w:space="0"/>
              <w:bottom w:val="single" w:color="000000" w:themeColor="text1" w:sz="4" w:space="0"/>
            </w:tcBorders>
            <w:tcMar/>
          </w:tcPr>
          <w:p w:rsidRPr="00623835" w:rsidR="0088298C" w:rsidRDefault="0088298C" w14:paraId="296FEF7D" wp14:textId="77777777">
            <w:pPr>
              <w:autoSpaceDE w:val="0"/>
              <w:snapToGrid w:val="0"/>
              <w:spacing w:after="0" w:line="240" w:lineRule="auto"/>
              <w:rPr>
                <w:rFonts w:ascii="Times New Roman" w:hAnsi="Times New Roman" w:cs="Times New Roman"/>
                <w:bCs/>
                <w:sz w:val="24"/>
                <w:szCs w:val="24"/>
              </w:rPr>
            </w:pPr>
          </w:p>
          <w:p w:rsidRPr="00623835" w:rsidR="0088298C" w:rsidRDefault="0088298C" w14:paraId="7194DBDC" wp14:textId="77777777">
            <w:pPr>
              <w:autoSpaceDE w:val="0"/>
              <w:spacing w:after="0" w:line="240" w:lineRule="auto"/>
              <w:rPr>
                <w:rFonts w:ascii="Times New Roman" w:hAnsi="Times New Roman" w:cs="Times New Roman"/>
                <w:bCs/>
                <w:sz w:val="24"/>
                <w:szCs w:val="24"/>
              </w:rPr>
            </w:pPr>
          </w:p>
          <w:p w:rsidRPr="00623835" w:rsidR="0088298C" w:rsidRDefault="0088298C" w14:paraId="769D0D3C" wp14:textId="77777777">
            <w:pPr>
              <w:autoSpaceDE w:val="0"/>
              <w:spacing w:after="0" w:line="240" w:lineRule="auto"/>
              <w:rPr>
                <w:rFonts w:ascii="Times New Roman" w:hAnsi="Times New Roman" w:cs="Times New Roman"/>
                <w:bCs/>
                <w:sz w:val="24"/>
                <w:szCs w:val="24"/>
              </w:rPr>
            </w:pPr>
          </w:p>
          <w:p w:rsidRPr="00623835" w:rsidR="0088298C" w:rsidRDefault="0088298C" w14:paraId="54CD245A" wp14:textId="77777777">
            <w:pPr>
              <w:autoSpaceDE w:val="0"/>
              <w:spacing w:after="0" w:line="240" w:lineRule="auto"/>
              <w:rPr>
                <w:rFonts w:ascii="Times New Roman" w:hAnsi="Times New Roman" w:cs="Times New Roman"/>
                <w:bCs/>
                <w:sz w:val="24"/>
                <w:szCs w:val="24"/>
              </w:rPr>
            </w:pPr>
          </w:p>
          <w:p w:rsidRPr="00623835" w:rsidR="0088298C" w:rsidRDefault="0088298C" w14:paraId="6E7CB42A" wp14:textId="77777777">
            <w:p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 xml:space="preserve">Ricerca dati per ricavare informazioni e costruisce rappresentazioni (tabelle e grafici). </w:t>
            </w:r>
          </w:p>
          <w:p w:rsidRPr="00623835" w:rsidR="0088298C" w:rsidRDefault="0088298C" w14:paraId="1231BE67" wp14:textId="77777777">
            <w:pPr>
              <w:autoSpaceDE w:val="0"/>
              <w:spacing w:after="0" w:line="240" w:lineRule="auto"/>
              <w:rPr>
                <w:rFonts w:ascii="Times New Roman" w:hAnsi="Times New Roman" w:cs="Times New Roman"/>
                <w:bCs/>
                <w:sz w:val="24"/>
                <w:szCs w:val="24"/>
              </w:rPr>
            </w:pPr>
          </w:p>
          <w:p w:rsidRPr="00623835" w:rsidR="0088298C" w:rsidRDefault="0088298C" w14:paraId="36FEB5B0" wp14:textId="77777777">
            <w:pPr>
              <w:autoSpaceDE w:val="0"/>
              <w:spacing w:after="0" w:line="240" w:lineRule="auto"/>
              <w:rPr>
                <w:rFonts w:ascii="Times New Roman" w:hAnsi="Times New Roman" w:cs="Times New Roman"/>
                <w:bCs/>
                <w:sz w:val="24"/>
                <w:szCs w:val="24"/>
              </w:rPr>
            </w:pPr>
          </w:p>
          <w:p w:rsidRPr="00623835" w:rsidR="0088298C" w:rsidRDefault="0088298C" w14:paraId="30D7AA69" wp14:textId="77777777">
            <w:pPr>
              <w:autoSpaceDE w:val="0"/>
              <w:spacing w:after="0" w:line="240" w:lineRule="auto"/>
              <w:rPr>
                <w:rFonts w:ascii="Times New Roman" w:hAnsi="Times New Roman" w:cs="Times New Roman"/>
                <w:bCs/>
                <w:sz w:val="24"/>
                <w:szCs w:val="24"/>
              </w:rPr>
            </w:pPr>
          </w:p>
          <w:p w:rsidRPr="00623835" w:rsidR="0088298C" w:rsidRDefault="0088298C" w14:paraId="7196D064" wp14:textId="77777777">
            <w:pPr>
              <w:autoSpaceDE w:val="0"/>
              <w:spacing w:after="0" w:line="240" w:lineRule="auto"/>
              <w:rPr>
                <w:rFonts w:ascii="Times New Roman" w:hAnsi="Times New Roman" w:cs="Times New Roman"/>
                <w:bCs/>
                <w:sz w:val="24"/>
                <w:szCs w:val="24"/>
              </w:rPr>
            </w:pPr>
          </w:p>
          <w:p w:rsidRPr="00623835" w:rsidR="0088298C" w:rsidRDefault="0088298C" w14:paraId="34FF1C98" wp14:textId="77777777">
            <w:pPr>
              <w:autoSpaceDE w:val="0"/>
              <w:spacing w:after="0" w:line="240" w:lineRule="auto"/>
              <w:rPr>
                <w:rFonts w:ascii="Times New Roman" w:hAnsi="Times New Roman" w:cs="Times New Roman"/>
                <w:bCs/>
                <w:sz w:val="24"/>
                <w:szCs w:val="24"/>
              </w:rPr>
            </w:pPr>
          </w:p>
          <w:p w:rsidRPr="00623835" w:rsidR="0088298C" w:rsidRDefault="0088298C" w14:paraId="6D072C0D" wp14:textId="77777777">
            <w:pPr>
              <w:autoSpaceDE w:val="0"/>
              <w:spacing w:after="0" w:line="240" w:lineRule="auto"/>
              <w:rPr>
                <w:rFonts w:ascii="Times New Roman" w:hAnsi="Times New Roman" w:cs="Times New Roman"/>
                <w:bCs/>
                <w:sz w:val="24"/>
                <w:szCs w:val="24"/>
              </w:rPr>
            </w:pPr>
          </w:p>
          <w:p w:rsidRPr="00623835" w:rsidR="0088298C" w:rsidRDefault="0088298C" w14:paraId="48A21919" wp14:textId="77777777">
            <w:pPr>
              <w:autoSpaceDE w:val="0"/>
              <w:spacing w:after="0" w:line="240" w:lineRule="auto"/>
              <w:rPr>
                <w:rFonts w:ascii="Times New Roman" w:hAnsi="Times New Roman" w:cs="Times New Roman"/>
                <w:bCs/>
                <w:sz w:val="24"/>
                <w:szCs w:val="24"/>
              </w:rPr>
            </w:pPr>
          </w:p>
          <w:p w:rsidRPr="00623835" w:rsidR="0088298C" w:rsidRDefault="0088298C" w14:paraId="06AA1160" wp14:textId="77777777">
            <w:p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Ricava informazioni anche da dati rappresentati in tabelle e grafici.</w:t>
            </w:r>
          </w:p>
          <w:p w:rsidRPr="00623835" w:rsidR="0088298C" w:rsidRDefault="0088298C" w14:paraId="6BD18F9B" wp14:textId="77777777">
            <w:pPr>
              <w:autoSpaceDE w:val="0"/>
              <w:spacing w:after="0" w:line="240" w:lineRule="auto"/>
              <w:rPr>
                <w:rFonts w:ascii="Times New Roman" w:hAnsi="Times New Roman" w:cs="Times New Roman"/>
                <w:bCs/>
                <w:sz w:val="24"/>
                <w:szCs w:val="24"/>
              </w:rPr>
            </w:pPr>
          </w:p>
          <w:p w:rsidRPr="00623835" w:rsidR="0088298C" w:rsidRDefault="0088298C" w14:paraId="238601FE" wp14:textId="77777777">
            <w:pPr>
              <w:autoSpaceDE w:val="0"/>
              <w:spacing w:after="0" w:line="240" w:lineRule="auto"/>
              <w:rPr>
                <w:rFonts w:ascii="Times New Roman" w:hAnsi="Times New Roman" w:cs="Times New Roman"/>
                <w:bCs/>
                <w:sz w:val="24"/>
                <w:szCs w:val="24"/>
              </w:rPr>
            </w:pPr>
          </w:p>
          <w:p w:rsidRPr="00623835" w:rsidR="0088298C" w:rsidRDefault="0088298C" w14:paraId="0F3CABC7" wp14:textId="77777777">
            <w:pPr>
              <w:autoSpaceDE w:val="0"/>
              <w:spacing w:after="0" w:line="240" w:lineRule="auto"/>
              <w:rPr>
                <w:rFonts w:ascii="Times New Roman" w:hAnsi="Times New Roman" w:cs="Times New Roman"/>
                <w:bCs/>
                <w:sz w:val="24"/>
                <w:szCs w:val="24"/>
              </w:rPr>
            </w:pPr>
          </w:p>
          <w:p w:rsidRPr="00623835" w:rsidR="0088298C" w:rsidRDefault="0088298C" w14:paraId="5B08B5D1" wp14:textId="77777777">
            <w:pPr>
              <w:autoSpaceDE w:val="0"/>
              <w:spacing w:after="0" w:line="240" w:lineRule="auto"/>
              <w:rPr>
                <w:rFonts w:ascii="Times New Roman" w:hAnsi="Times New Roman" w:cs="Times New Roman"/>
                <w:bCs/>
                <w:sz w:val="24"/>
                <w:szCs w:val="24"/>
              </w:rPr>
            </w:pPr>
          </w:p>
          <w:p w:rsidRPr="00623835" w:rsidR="0088298C" w:rsidRDefault="0088298C" w14:paraId="16DEB4AB" wp14:textId="77777777">
            <w:pPr>
              <w:autoSpaceDE w:val="0"/>
              <w:spacing w:after="0" w:line="240" w:lineRule="auto"/>
              <w:rPr>
                <w:rFonts w:ascii="Times New Roman" w:hAnsi="Times New Roman" w:cs="Times New Roman"/>
                <w:bCs/>
                <w:sz w:val="24"/>
                <w:szCs w:val="24"/>
              </w:rPr>
            </w:pPr>
          </w:p>
          <w:p w:rsidRPr="00623835" w:rsidR="0088298C" w:rsidRDefault="0088298C" w14:paraId="75ABBBC9" wp14:textId="77777777">
            <w:p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Riconosce e quantifica, in casi semplici, situazioni di incertezza.</w:t>
            </w:r>
          </w:p>
          <w:p w:rsidRPr="00623835" w:rsidR="0088298C" w:rsidRDefault="0088298C" w14:paraId="0AD9C6F4" wp14:textId="77777777">
            <w:pPr>
              <w:autoSpaceDE w:val="0"/>
              <w:spacing w:after="0" w:line="240" w:lineRule="auto"/>
              <w:rPr>
                <w:rFonts w:ascii="Times New Roman" w:hAnsi="Times New Roman" w:cs="Times New Roman"/>
                <w:bCs/>
                <w:sz w:val="24"/>
                <w:szCs w:val="24"/>
              </w:rPr>
            </w:pPr>
          </w:p>
          <w:p w:rsidRPr="00623835" w:rsidR="0088298C" w:rsidRDefault="0088298C" w14:paraId="4B1F511A" wp14:textId="77777777">
            <w:pPr>
              <w:autoSpaceDE w:val="0"/>
              <w:spacing w:after="0" w:line="240" w:lineRule="auto"/>
              <w:rPr>
                <w:rFonts w:ascii="Times New Roman" w:hAnsi="Times New Roman" w:cs="Times New Roman"/>
                <w:bCs/>
                <w:sz w:val="24"/>
                <w:szCs w:val="24"/>
              </w:rPr>
            </w:pPr>
          </w:p>
          <w:p w:rsidRPr="00623835" w:rsidR="0088298C" w:rsidRDefault="0088298C" w14:paraId="65F9C3DC" wp14:textId="77777777">
            <w:pPr>
              <w:autoSpaceDE w:val="0"/>
              <w:spacing w:after="0" w:line="240" w:lineRule="auto"/>
              <w:rPr>
                <w:rFonts w:ascii="Times New Roman" w:hAnsi="Times New Roman" w:cs="Times New Roman"/>
                <w:bCs/>
                <w:sz w:val="24"/>
                <w:szCs w:val="24"/>
              </w:rPr>
            </w:pPr>
          </w:p>
          <w:p w:rsidRPr="00623835" w:rsidR="0088298C" w:rsidRDefault="0088298C" w14:paraId="5023141B" wp14:textId="77777777">
            <w:pPr>
              <w:autoSpaceDE w:val="0"/>
              <w:spacing w:after="0" w:line="240" w:lineRule="auto"/>
              <w:rPr>
                <w:rFonts w:ascii="Times New Roman" w:hAnsi="Times New Roman" w:cs="Times New Roman"/>
                <w:bCs/>
                <w:sz w:val="24"/>
                <w:szCs w:val="24"/>
              </w:rPr>
            </w:pPr>
          </w:p>
          <w:p w:rsidRPr="00623835" w:rsidR="0088298C" w:rsidRDefault="0088298C" w14:paraId="1F3B1409" wp14:textId="77777777">
            <w:pPr>
              <w:autoSpaceDE w:val="0"/>
              <w:spacing w:after="0" w:line="240" w:lineRule="auto"/>
              <w:rPr>
                <w:rFonts w:ascii="Times New Roman" w:hAnsi="Times New Roman" w:cs="Times New Roman"/>
                <w:bCs/>
                <w:sz w:val="24"/>
                <w:szCs w:val="24"/>
              </w:rPr>
            </w:pPr>
          </w:p>
          <w:p w:rsidRPr="00623835" w:rsidR="0088298C" w:rsidRDefault="0088298C" w14:paraId="211BA6CB" wp14:textId="77777777">
            <w:p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Legge e comprende testi che coinvolgono aspetti logici e matematici</w:t>
            </w:r>
          </w:p>
          <w:p w:rsidRPr="00623835" w:rsidR="0088298C" w:rsidRDefault="0088298C" w14:paraId="562C75D1" wp14:textId="77777777">
            <w:pPr>
              <w:autoSpaceDE w:val="0"/>
              <w:spacing w:after="0" w:line="240" w:lineRule="auto"/>
              <w:rPr>
                <w:rFonts w:ascii="Times New Roman" w:hAnsi="Times New Roman" w:cs="Times New Roman"/>
                <w:bCs/>
                <w:sz w:val="24"/>
                <w:szCs w:val="24"/>
              </w:rPr>
            </w:pPr>
          </w:p>
          <w:p w:rsidRPr="00623835" w:rsidR="0088298C" w:rsidRDefault="0088298C" w14:paraId="30548D8E" wp14:textId="77777777">
            <w:p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Riesce a risolvere facili problemi in tutti gli ambiti di contenuto.</w:t>
            </w:r>
          </w:p>
          <w:p w:rsidRPr="00623835" w:rsidR="0088298C" w:rsidRDefault="0088298C" w14:paraId="664355AD" wp14:textId="77777777">
            <w:pPr>
              <w:autoSpaceDE w:val="0"/>
              <w:spacing w:after="0" w:line="240" w:lineRule="auto"/>
              <w:rPr>
                <w:rFonts w:ascii="Times New Roman" w:hAnsi="Times New Roman" w:cs="Times New Roman"/>
                <w:bCs/>
                <w:sz w:val="24"/>
                <w:szCs w:val="24"/>
              </w:rPr>
            </w:pPr>
          </w:p>
        </w:tc>
        <w:tc>
          <w:tcPr>
            <w:tcW w:w="6727" w:type="dxa"/>
            <w:tcBorders>
              <w:top w:val="single" w:color="000000" w:themeColor="text1" w:sz="4" w:space="0"/>
              <w:left w:val="single" w:color="000000" w:themeColor="text1" w:sz="4" w:space="0"/>
              <w:bottom w:val="single" w:color="000000" w:themeColor="text1" w:sz="4" w:space="0"/>
            </w:tcBorders>
            <w:tcMar/>
          </w:tcPr>
          <w:p w:rsidR="3539D3F6" w:rsidP="3539D3F6" w:rsidRDefault="3539D3F6" w14:paraId="6C7C9772" w14:textId="4A278542">
            <w:pPr>
              <w:spacing w:after="0" w:line="240" w:lineRule="auto"/>
              <w:ind w:left="0"/>
              <w:rPr>
                <w:rFonts w:ascii="Times New Roman" w:hAnsi="Times New Roman" w:cs="Times New Roman"/>
                <w:sz w:val="24"/>
                <w:szCs w:val="24"/>
              </w:rPr>
            </w:pPr>
          </w:p>
          <w:p w:rsidRPr="00623835" w:rsidR="0088298C" w:rsidP="3539D3F6" w:rsidRDefault="0088298C" w14:paraId="57501416" wp14:textId="77777777">
            <w:pPr>
              <w:numPr>
                <w:ilvl w:val="0"/>
                <w:numId w:val="10"/>
              </w:numPr>
              <w:autoSpaceDE w:val="0"/>
              <w:snapToGrid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Definire degli insiemi sulla base della negazione di una caratteristica o di una proprietà.</w:t>
            </w:r>
          </w:p>
          <w:p w:rsidRPr="00623835" w:rsidR="0088298C" w:rsidRDefault="0088298C" w14:paraId="1A965116" wp14:textId="77777777">
            <w:pPr>
              <w:autoSpaceDE w:val="0"/>
              <w:snapToGrid w:val="0"/>
              <w:spacing w:after="0" w:line="240" w:lineRule="auto"/>
              <w:ind w:left="720" w:hanging="360"/>
              <w:rPr>
                <w:rFonts w:ascii="Times New Roman" w:hAnsi="Times New Roman" w:cs="Times New Roman"/>
                <w:bCs/>
                <w:sz w:val="24"/>
                <w:szCs w:val="24"/>
              </w:rPr>
            </w:pPr>
          </w:p>
          <w:p w:rsidRPr="00623835" w:rsidR="0088298C" w:rsidP="3539D3F6" w:rsidRDefault="0088298C" w14:paraId="765BFF19" wp14:textId="77777777">
            <w:pPr>
              <w:numPr>
                <w:ilvl w:val="0"/>
                <w:numId w:val="10"/>
              </w:numPr>
              <w:autoSpaceDE w:val="0"/>
              <w:snapToGrid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Individuare dei sottoinsiemi e saperli rappresentare graficamente.</w:t>
            </w:r>
          </w:p>
          <w:p w:rsidRPr="00623835" w:rsidR="0088298C" w:rsidRDefault="0088298C" w14:paraId="7DF4E37C" wp14:textId="77777777">
            <w:pPr>
              <w:autoSpaceDE w:val="0"/>
              <w:snapToGrid w:val="0"/>
              <w:spacing w:after="0" w:line="240" w:lineRule="auto"/>
              <w:ind w:left="720" w:hanging="360"/>
              <w:rPr>
                <w:rFonts w:ascii="Times New Roman" w:hAnsi="Times New Roman" w:cs="Times New Roman"/>
                <w:bCs/>
                <w:sz w:val="24"/>
                <w:szCs w:val="24"/>
              </w:rPr>
            </w:pPr>
          </w:p>
          <w:p w:rsidRPr="00623835" w:rsidR="0088298C" w:rsidP="3539D3F6" w:rsidRDefault="0088298C" w14:paraId="74285C4E" wp14:textId="77777777">
            <w:pPr>
              <w:numPr>
                <w:ilvl w:val="0"/>
                <w:numId w:val="10"/>
              </w:numPr>
              <w:autoSpaceDE w:val="0"/>
              <w:snapToGrid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Collocare elementi appartenenti contemporaneamente a due insiemi dati.</w:t>
            </w:r>
          </w:p>
          <w:p w:rsidRPr="00623835" w:rsidR="0088298C" w:rsidRDefault="0088298C" w14:paraId="44FB30F8" wp14:textId="77777777">
            <w:pPr>
              <w:autoSpaceDE w:val="0"/>
              <w:snapToGrid w:val="0"/>
              <w:spacing w:after="0" w:line="240" w:lineRule="auto"/>
              <w:ind w:left="720" w:hanging="360"/>
              <w:rPr>
                <w:rFonts w:ascii="Times New Roman" w:hAnsi="Times New Roman" w:cs="Times New Roman"/>
                <w:bCs/>
                <w:sz w:val="24"/>
                <w:szCs w:val="24"/>
              </w:rPr>
            </w:pPr>
          </w:p>
          <w:p w:rsidRPr="00623835" w:rsidR="0088298C" w:rsidP="3539D3F6" w:rsidRDefault="0088298C" w14:paraId="1FD1B7C7" wp14:textId="77777777">
            <w:pPr>
              <w:numPr>
                <w:ilvl w:val="0"/>
                <w:numId w:val="10"/>
              </w:numPr>
              <w:autoSpaceDE w:val="0"/>
              <w:snapToGrid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Rappresentare mediante tabella a doppia entrata tutte le coppie possibili ottenute dalla combinazione di elementi appartenenti a due insiemi dati.</w:t>
            </w:r>
          </w:p>
          <w:p w:rsidRPr="00623835" w:rsidR="0088298C" w:rsidP="3539D3F6" w:rsidRDefault="0088298C" w14:paraId="722B00AE" w14:noSpellErr="1" wp14:textId="4B27F780">
            <w:pPr>
              <w:pStyle w:val="Normale"/>
              <w:autoSpaceDE w:val="0"/>
              <w:snapToGrid w:val="0"/>
              <w:spacing w:after="0" w:line="240" w:lineRule="auto"/>
              <w:ind w:left="720" w:hanging="360"/>
              <w:rPr>
                <w:rFonts w:ascii="Calibri" w:hAnsi="Calibri" w:eastAsia="Calibri" w:cs="Calibri"/>
                <w:sz w:val="22"/>
                <w:szCs w:val="22"/>
              </w:rPr>
            </w:pPr>
          </w:p>
          <w:p w:rsidRPr="00623835" w:rsidR="0088298C" w:rsidRDefault="0088298C" w14:paraId="42C6D796" wp14:textId="77777777">
            <w:pPr>
              <w:autoSpaceDE w:val="0"/>
              <w:snapToGrid w:val="0"/>
              <w:spacing w:after="0" w:line="240" w:lineRule="auto"/>
              <w:rPr>
                <w:rFonts w:ascii="Times New Roman" w:hAnsi="Times New Roman" w:cs="Times New Roman"/>
                <w:bCs/>
                <w:sz w:val="24"/>
                <w:szCs w:val="24"/>
              </w:rPr>
            </w:pPr>
          </w:p>
          <w:p w:rsidRPr="00623835" w:rsidR="0088298C" w:rsidP="3539D3F6" w:rsidRDefault="0088298C" w14:paraId="1DC001E4" wp14:textId="17FB18F1">
            <w:pPr>
              <w:numPr>
                <w:ilvl w:val="0"/>
                <w:numId w:val="10"/>
              </w:numPr>
              <w:autoSpaceDE w:val="0"/>
              <w:snapToGrid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Mettere in relazione i dati di una situazione mediante le seguenti schematizzazioni: frecce di relazione, diagrammi.</w:t>
            </w:r>
          </w:p>
          <w:p w:rsidRPr="00623835" w:rsidR="0088298C" w:rsidRDefault="0088298C" w14:paraId="6E1831B3" wp14:textId="77777777" wp14:noSpellErr="1">
            <w:pPr>
              <w:autoSpaceDE w:val="0"/>
              <w:snapToGrid w:val="0"/>
              <w:spacing w:after="0" w:line="240" w:lineRule="auto"/>
              <w:ind w:left="720"/>
              <w:rPr>
                <w:rFonts w:ascii="Times New Roman" w:hAnsi="Times New Roman" w:cs="Times New Roman"/>
                <w:b w:val="1"/>
                <w:bCs w:val="1"/>
                <w:sz w:val="24"/>
                <w:szCs w:val="24"/>
              </w:rPr>
            </w:pPr>
          </w:p>
          <w:p w:rsidR="3539D3F6" w:rsidP="3539D3F6" w:rsidRDefault="3539D3F6" w14:paraId="2ADD9749" w14:textId="546CB7E5">
            <w:pPr>
              <w:pStyle w:val="Normale"/>
              <w:spacing w:after="0" w:line="240" w:lineRule="auto"/>
              <w:ind w:left="720"/>
              <w:rPr>
                <w:rFonts w:ascii="Calibri" w:hAnsi="Calibri" w:eastAsia="Calibri" w:cs="Calibri"/>
                <w:b w:val="1"/>
                <w:bCs w:val="1"/>
                <w:sz w:val="22"/>
                <w:szCs w:val="22"/>
              </w:rPr>
            </w:pPr>
          </w:p>
          <w:p w:rsidR="3539D3F6" w:rsidP="3539D3F6" w:rsidRDefault="3539D3F6" w14:paraId="685D4E4F" w14:textId="43314265">
            <w:pPr>
              <w:pStyle w:val="Normale"/>
              <w:spacing w:after="0" w:line="240" w:lineRule="auto"/>
              <w:ind w:left="720"/>
              <w:rPr>
                <w:rFonts w:ascii="Calibri" w:hAnsi="Calibri" w:eastAsia="Calibri" w:cs="Calibri"/>
                <w:b w:val="1"/>
                <w:bCs w:val="1"/>
                <w:sz w:val="22"/>
                <w:szCs w:val="22"/>
              </w:rPr>
            </w:pPr>
          </w:p>
          <w:p w:rsidRPr="00623835" w:rsidR="0088298C" w:rsidP="3539D3F6" w:rsidRDefault="0088298C" w14:paraId="269EA853" wp14:textId="77777777">
            <w:pPr>
              <w:numPr>
                <w:ilvl w:val="0"/>
                <w:numId w:val="10"/>
              </w:numPr>
              <w:autoSpaceDE w:val="0"/>
              <w:snapToGrid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 xml:space="preserve">Raccogliere, rappresentare e leggere i dati di una semplice </w:t>
            </w:r>
          </w:p>
          <w:p w:rsidRPr="00623835" w:rsidR="0088298C" w:rsidRDefault="0088298C" w14:paraId="41DCD7AA" wp14:textId="77777777">
            <w:pPr>
              <w:autoSpaceDE w:val="0"/>
              <w:snapToGrid w:val="0"/>
              <w:spacing w:after="0" w:line="240" w:lineRule="auto"/>
              <w:ind w:left="720"/>
              <w:rPr>
                <w:rFonts w:ascii="Times New Roman" w:hAnsi="Times New Roman" w:cs="Times New Roman"/>
                <w:bCs/>
                <w:sz w:val="24"/>
                <w:szCs w:val="24"/>
              </w:rPr>
            </w:pPr>
            <w:r w:rsidRPr="00623835">
              <w:rPr>
                <w:rFonts w:ascii="Times New Roman" w:hAnsi="Times New Roman" w:cs="Times New Roman"/>
                <w:bCs/>
                <w:sz w:val="24"/>
                <w:szCs w:val="24"/>
              </w:rPr>
              <w:t>situazione utilizzando un istogramma a blocchi sovrapposti.</w:t>
            </w:r>
          </w:p>
          <w:p w:rsidRPr="00623835" w:rsidR="0088298C" w:rsidRDefault="0088298C" w14:paraId="54E11D2A" wp14:textId="77777777">
            <w:pPr>
              <w:pStyle w:val="Paragrafoelenco"/>
              <w:autoSpaceDE w:val="0"/>
              <w:spacing w:after="0" w:line="240" w:lineRule="auto"/>
              <w:rPr>
                <w:rFonts w:ascii="Times New Roman" w:hAnsi="Times New Roman" w:cs="Times New Roman"/>
                <w:bCs/>
                <w:sz w:val="24"/>
                <w:szCs w:val="24"/>
              </w:rPr>
            </w:pPr>
          </w:p>
          <w:p w:rsidRPr="00623835" w:rsidR="0088298C" w:rsidRDefault="0088298C" w14:paraId="31126E5D" wp14:textId="77777777">
            <w:pPr>
              <w:pStyle w:val="Paragrafoelenco"/>
              <w:autoSpaceDE w:val="0"/>
              <w:spacing w:after="0" w:line="240" w:lineRule="auto"/>
              <w:rPr>
                <w:rFonts w:ascii="Times New Roman" w:hAnsi="Times New Roman" w:cs="Times New Roman"/>
                <w:bCs/>
                <w:sz w:val="24"/>
                <w:szCs w:val="24"/>
              </w:rPr>
            </w:pPr>
          </w:p>
          <w:p w:rsidRPr="00623835" w:rsidR="0088298C" w:rsidRDefault="0088298C" w14:paraId="2DE403A5" wp14:textId="77777777">
            <w:pPr>
              <w:pStyle w:val="Paragrafoelenco"/>
              <w:autoSpaceDE w:val="0"/>
              <w:spacing w:after="0" w:line="240" w:lineRule="auto"/>
              <w:rPr>
                <w:rFonts w:ascii="Times New Roman" w:hAnsi="Times New Roman" w:cs="Times New Roman"/>
                <w:bCs/>
                <w:sz w:val="24"/>
                <w:szCs w:val="24"/>
              </w:rPr>
            </w:pPr>
          </w:p>
          <w:p w:rsidRPr="00623835" w:rsidR="0088298C" w:rsidRDefault="0088298C" w14:paraId="62431CDC" wp14:textId="77777777">
            <w:pPr>
              <w:pStyle w:val="Paragrafoelenco"/>
              <w:autoSpaceDE w:val="0"/>
              <w:spacing w:after="0" w:line="240" w:lineRule="auto"/>
              <w:rPr>
                <w:rFonts w:ascii="Times New Roman" w:hAnsi="Times New Roman" w:cs="Times New Roman"/>
                <w:bCs/>
                <w:sz w:val="24"/>
                <w:szCs w:val="24"/>
              </w:rPr>
            </w:pPr>
          </w:p>
          <w:p w:rsidRPr="00623835" w:rsidR="0088298C" w:rsidRDefault="0088298C" w14:paraId="49E398E2" wp14:textId="77777777">
            <w:pPr>
              <w:pStyle w:val="Paragrafoelenco"/>
              <w:autoSpaceDE w:val="0"/>
              <w:spacing w:after="0" w:line="240" w:lineRule="auto"/>
              <w:rPr>
                <w:rFonts w:ascii="Times New Roman" w:hAnsi="Times New Roman" w:cs="Times New Roman"/>
                <w:bCs/>
                <w:sz w:val="24"/>
                <w:szCs w:val="24"/>
              </w:rPr>
            </w:pPr>
          </w:p>
          <w:p w:rsidRPr="00623835" w:rsidR="0088298C" w:rsidRDefault="0088298C" w14:paraId="16287F21" wp14:textId="77777777">
            <w:pPr>
              <w:pStyle w:val="Paragrafoelenco"/>
              <w:autoSpaceDE w:val="0"/>
              <w:spacing w:after="0" w:line="240" w:lineRule="auto"/>
              <w:rPr>
                <w:rFonts w:ascii="Times New Roman" w:hAnsi="Times New Roman" w:cs="Times New Roman"/>
                <w:bCs/>
                <w:sz w:val="24"/>
                <w:szCs w:val="24"/>
              </w:rPr>
            </w:pPr>
          </w:p>
          <w:p w:rsidRPr="00623835" w:rsidR="0088298C" w:rsidRDefault="0088298C" w14:paraId="5BE93A62" wp14:textId="77777777">
            <w:pPr>
              <w:pStyle w:val="Paragrafoelenco"/>
              <w:autoSpaceDE w:val="0"/>
              <w:spacing w:after="0" w:line="240" w:lineRule="auto"/>
              <w:rPr>
                <w:rFonts w:ascii="Times New Roman" w:hAnsi="Times New Roman" w:cs="Times New Roman"/>
                <w:bCs/>
                <w:sz w:val="24"/>
                <w:szCs w:val="24"/>
              </w:rPr>
            </w:pPr>
          </w:p>
          <w:p w:rsidRPr="00623835" w:rsidR="0088298C" w:rsidRDefault="0088298C" w14:paraId="384BA73E" wp14:textId="77777777">
            <w:pPr>
              <w:pStyle w:val="Paragrafoelenco"/>
              <w:autoSpaceDE w:val="0"/>
              <w:spacing w:after="0" w:line="240" w:lineRule="auto"/>
              <w:rPr>
                <w:rFonts w:ascii="Times New Roman" w:hAnsi="Times New Roman" w:cs="Times New Roman"/>
                <w:bCs/>
                <w:sz w:val="24"/>
                <w:szCs w:val="24"/>
              </w:rPr>
            </w:pPr>
          </w:p>
          <w:p w:rsidRPr="00623835" w:rsidR="0088298C" w:rsidRDefault="0088298C" w14:paraId="1EA4175B" wp14:textId="77777777">
            <w:pPr>
              <w:pStyle w:val="Paragrafoelenco"/>
              <w:numPr>
                <w:ilvl w:val="0"/>
                <w:numId w:val="3"/>
              </w:numPr>
              <w:autoSpaceDE w:val="0"/>
              <w:rPr>
                <w:rFonts w:ascii="Times New Roman" w:hAnsi="Times New Roman" w:cs="Times New Roman"/>
                <w:bCs/>
                <w:sz w:val="24"/>
                <w:szCs w:val="24"/>
              </w:rPr>
            </w:pPr>
            <w:r w:rsidRPr="00623835">
              <w:rPr>
                <w:rFonts w:ascii="Times New Roman" w:hAnsi="Times New Roman" w:cs="Times New Roman"/>
                <w:bCs/>
                <w:sz w:val="24"/>
                <w:szCs w:val="24"/>
              </w:rPr>
              <w:t>Interpretare correttamente un testo-problema utilizzando tabelle e questionari.</w:t>
            </w:r>
          </w:p>
          <w:p w:rsidRPr="00623835" w:rsidR="0088298C" w:rsidP="3539D3F6" w:rsidRDefault="0088298C" w14:paraId="605D0EBD" wp14:textId="270BB243">
            <w:pPr>
              <w:pStyle w:val="Paragrafoelenco"/>
              <w:numPr>
                <w:ilvl w:val="0"/>
                <w:numId w:val="3"/>
              </w:numPr>
              <w:autoSpaceDE w:val="0"/>
              <w:rPr>
                <w:rFonts w:ascii="Times New Roman" w:hAnsi="Times New Roman" w:cs="Times New Roman"/>
                <w:sz w:val="24"/>
                <w:szCs w:val="24"/>
              </w:rPr>
            </w:pPr>
            <w:r w:rsidRPr="3539D3F6" w:rsidR="124F180C">
              <w:rPr>
                <w:rFonts w:ascii="Times New Roman" w:hAnsi="Times New Roman" w:cs="Times New Roman"/>
                <w:sz w:val="24"/>
                <w:szCs w:val="24"/>
              </w:rPr>
              <w:t xml:space="preserve">Individuare </w:t>
            </w:r>
            <w:r w:rsidRPr="3539D3F6" w:rsidR="0088298C">
              <w:rPr>
                <w:rFonts w:ascii="Times New Roman" w:hAnsi="Times New Roman" w:cs="Times New Roman"/>
                <w:sz w:val="24"/>
                <w:szCs w:val="24"/>
              </w:rPr>
              <w:t>i dati presenti in una situazione problematica.</w:t>
            </w:r>
          </w:p>
          <w:p w:rsidRPr="00623835" w:rsidR="0088298C" w:rsidRDefault="0088298C" w14:paraId="30F6E82D" wp14:textId="77777777">
            <w:pPr>
              <w:pStyle w:val="Paragrafoelenco"/>
              <w:numPr>
                <w:ilvl w:val="0"/>
                <w:numId w:val="3"/>
              </w:numPr>
              <w:autoSpaceDE w:val="0"/>
              <w:rPr>
                <w:rFonts w:ascii="Times New Roman" w:hAnsi="Times New Roman" w:cs="Times New Roman"/>
                <w:bCs/>
                <w:sz w:val="24"/>
                <w:szCs w:val="24"/>
              </w:rPr>
            </w:pPr>
            <w:r w:rsidRPr="00623835">
              <w:rPr>
                <w:rFonts w:ascii="Times New Roman" w:hAnsi="Times New Roman" w:cs="Times New Roman"/>
                <w:bCs/>
                <w:sz w:val="24"/>
                <w:szCs w:val="24"/>
              </w:rPr>
              <w:t>Individuare la richiesta di un problema.</w:t>
            </w:r>
          </w:p>
          <w:p w:rsidRPr="00623835" w:rsidR="0088298C" w:rsidP="3539D3F6" w:rsidRDefault="0088298C" w14:paraId="39F4653C" wp14:textId="77777777">
            <w:pPr>
              <w:pStyle w:val="Paragrafoelenco"/>
              <w:numPr>
                <w:ilvl w:val="0"/>
                <w:numId w:val="11"/>
              </w:numPr>
              <w:autoSpaceDE w:val="0"/>
              <w:rPr>
                <w:rFonts w:ascii="Times New Roman" w:hAnsi="Times New Roman" w:cs="Times New Roman"/>
                <w:sz w:val="24"/>
                <w:szCs w:val="24"/>
              </w:rPr>
            </w:pPr>
            <w:r w:rsidRPr="3539D3F6" w:rsidR="0088298C">
              <w:rPr>
                <w:rFonts w:ascii="Times New Roman" w:hAnsi="Times New Roman" w:cs="Times New Roman"/>
                <w:sz w:val="24"/>
                <w:szCs w:val="24"/>
              </w:rPr>
              <w:t xml:space="preserve">Individuare le fasi necessarie per giungere alla soluzione di un problema e rappresentarle graficamente </w:t>
            </w:r>
          </w:p>
          <w:p w:rsidRPr="00623835" w:rsidR="0088298C" w:rsidRDefault="0088298C" w14:paraId="256DA2A7" wp14:textId="77777777">
            <w:pPr>
              <w:pStyle w:val="Paragrafoelenco"/>
              <w:numPr>
                <w:ilvl w:val="0"/>
                <w:numId w:val="3"/>
              </w:numPr>
              <w:autoSpaceDE w:val="0"/>
              <w:rPr>
                <w:rFonts w:ascii="Times New Roman" w:hAnsi="Times New Roman" w:cs="Times New Roman"/>
                <w:bCs/>
                <w:sz w:val="24"/>
                <w:szCs w:val="24"/>
              </w:rPr>
            </w:pPr>
            <w:r w:rsidRPr="00623835">
              <w:rPr>
                <w:rFonts w:ascii="Times New Roman" w:hAnsi="Times New Roman" w:cs="Times New Roman"/>
                <w:bCs/>
                <w:sz w:val="24"/>
                <w:szCs w:val="24"/>
              </w:rPr>
              <w:t>Risolvere situazioni problematiche utilizzando addizioni, sottrazioni, moltiplicazioni.</w:t>
            </w:r>
          </w:p>
          <w:p w:rsidRPr="00623835" w:rsidR="0088298C" w:rsidRDefault="0088298C" w14:paraId="0A4E1078" wp14:textId="77777777">
            <w:pPr>
              <w:numPr>
                <w:ilvl w:val="0"/>
                <w:numId w:val="3"/>
              </w:num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Inventare il testo di un problema, partendo da un’esperienza concreta.</w:t>
            </w:r>
          </w:p>
          <w:p w:rsidRPr="00623835" w:rsidR="0088298C" w:rsidRDefault="0088298C" w14:paraId="57D7CFB4" wp14:textId="77777777">
            <w:pPr>
              <w:numPr>
                <w:ilvl w:val="0"/>
                <w:numId w:val="3"/>
              </w:num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Inventare il testo di un problema con una domanda e un’operazione partendo da una rappresentazione grafica</w:t>
            </w:r>
          </w:p>
          <w:p w:rsidRPr="00623835" w:rsidR="0088298C" w:rsidRDefault="0088298C" w14:paraId="13A3F5C5" wp14:textId="77777777">
            <w:pPr>
              <w:numPr>
                <w:ilvl w:val="0"/>
                <w:numId w:val="3"/>
              </w:numPr>
              <w:autoSpaceDE w:val="0"/>
              <w:spacing w:after="0" w:line="240" w:lineRule="auto"/>
              <w:rPr>
                <w:rFonts w:ascii="Times New Roman" w:hAnsi="Times New Roman" w:cs="Times New Roman"/>
                <w:bCs/>
                <w:sz w:val="24"/>
                <w:szCs w:val="24"/>
              </w:rPr>
            </w:pPr>
            <w:r w:rsidRPr="00623835">
              <w:rPr>
                <w:rFonts w:ascii="Times New Roman" w:hAnsi="Times New Roman" w:cs="Times New Roman"/>
                <w:bCs/>
                <w:sz w:val="24"/>
                <w:szCs w:val="24"/>
              </w:rPr>
              <w:t>Inventare una situazione problematica con una domanda e un’operazione, partendo da operazioni o numeri dati.</w:t>
            </w:r>
          </w:p>
        </w:tc>
        <w:tc>
          <w:tcPr>
            <w:tcW w:w="31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623835" w:rsidR="0088298C" w:rsidP="3539D3F6" w:rsidRDefault="0088298C" w14:paraId="07450960" wp14:textId="77777777">
            <w:pPr>
              <w:numPr>
                <w:ilvl w:val="0"/>
                <w:numId w:val="11"/>
              </w:numPr>
              <w:autoSpaceDE w:val="0"/>
              <w:snapToGrid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Discriminazioni, seriazioni, classificazioni</w:t>
            </w:r>
          </w:p>
          <w:p w:rsidRPr="00623835" w:rsidR="0088298C" w:rsidRDefault="0088298C" w14:paraId="34B3F2EB" wp14:textId="77777777">
            <w:pPr>
              <w:autoSpaceDE w:val="0"/>
              <w:snapToGrid w:val="0"/>
              <w:spacing w:after="0" w:line="240" w:lineRule="auto"/>
              <w:rPr>
                <w:rFonts w:ascii="Times New Roman" w:hAnsi="Times New Roman" w:cs="Times New Roman"/>
                <w:bCs/>
                <w:sz w:val="24"/>
                <w:szCs w:val="24"/>
              </w:rPr>
            </w:pPr>
          </w:p>
          <w:p w:rsidRPr="00623835" w:rsidR="0088298C" w:rsidP="3539D3F6" w:rsidRDefault="0088298C" w14:paraId="02C53BA0" wp14:textId="4A42F7B6">
            <w:pPr>
              <w:numPr>
                <w:ilvl w:val="0"/>
                <w:numId w:val="11"/>
              </w:numPr>
              <w:autoSpaceDE w:val="0"/>
              <w:snapToGrid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Insiemi</w:t>
            </w:r>
            <w:r w:rsidRPr="3539D3F6" w:rsidR="27063CE0">
              <w:rPr>
                <w:rFonts w:ascii="Times New Roman" w:hAnsi="Times New Roman" w:cs="Times New Roman"/>
                <w:sz w:val="24"/>
                <w:szCs w:val="24"/>
              </w:rPr>
              <w:t xml:space="preserve"> e </w:t>
            </w:r>
            <w:r w:rsidRPr="3539D3F6" w:rsidR="0088298C">
              <w:rPr>
                <w:rFonts w:ascii="Times New Roman" w:hAnsi="Times New Roman" w:cs="Times New Roman"/>
                <w:sz w:val="24"/>
                <w:szCs w:val="24"/>
              </w:rPr>
              <w:t xml:space="preserve">sottoinsiemi </w:t>
            </w:r>
          </w:p>
          <w:p w:rsidRPr="00623835" w:rsidR="0088298C" w:rsidRDefault="0088298C" w14:paraId="7D34F5C7" wp14:textId="77777777">
            <w:pPr>
              <w:autoSpaceDE w:val="0"/>
              <w:snapToGrid w:val="0"/>
              <w:spacing w:after="0" w:line="240" w:lineRule="auto"/>
              <w:rPr>
                <w:rFonts w:ascii="Times New Roman" w:hAnsi="Times New Roman" w:cs="Times New Roman"/>
                <w:bCs/>
                <w:sz w:val="24"/>
                <w:szCs w:val="24"/>
              </w:rPr>
            </w:pPr>
          </w:p>
          <w:p w:rsidRPr="00623835" w:rsidR="0088298C" w:rsidP="3539D3F6" w:rsidRDefault="0088298C" w14:paraId="08CA1EE8" wp14:textId="77777777">
            <w:pPr>
              <w:numPr>
                <w:ilvl w:val="0"/>
                <w:numId w:val="11"/>
              </w:numPr>
              <w:autoSpaceDE w:val="0"/>
              <w:snapToGrid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lettura, interpretazione e costruzione di grafici</w:t>
            </w:r>
          </w:p>
          <w:p w:rsidRPr="00623835" w:rsidR="0088298C" w:rsidRDefault="0088298C" w14:paraId="0B4020A7" wp14:textId="77777777">
            <w:pPr>
              <w:autoSpaceDE w:val="0"/>
              <w:snapToGrid w:val="0"/>
              <w:spacing w:after="0" w:line="240" w:lineRule="auto"/>
              <w:ind w:left="720" w:hanging="360"/>
              <w:rPr>
                <w:rFonts w:ascii="Times New Roman" w:hAnsi="Times New Roman" w:cs="Times New Roman"/>
                <w:bCs/>
                <w:sz w:val="24"/>
                <w:szCs w:val="24"/>
              </w:rPr>
            </w:pPr>
          </w:p>
          <w:p w:rsidRPr="00623835" w:rsidR="0088298C" w:rsidRDefault="0088298C" w14:paraId="1D7B270A" wp14:textId="77777777">
            <w:pPr>
              <w:autoSpaceDE w:val="0"/>
              <w:snapToGrid w:val="0"/>
              <w:spacing w:after="0" w:line="240" w:lineRule="auto"/>
              <w:ind w:left="720" w:hanging="360"/>
              <w:rPr>
                <w:rFonts w:ascii="Times New Roman" w:hAnsi="Times New Roman" w:cs="Times New Roman"/>
                <w:bCs/>
                <w:sz w:val="24"/>
                <w:szCs w:val="24"/>
              </w:rPr>
            </w:pPr>
          </w:p>
          <w:p w:rsidRPr="00623835" w:rsidR="0088298C" w:rsidRDefault="0088298C" w14:paraId="4F904CB7" wp14:textId="77777777">
            <w:pPr>
              <w:autoSpaceDE w:val="0"/>
              <w:snapToGrid w:val="0"/>
              <w:spacing w:after="0" w:line="240" w:lineRule="auto"/>
              <w:ind w:left="360"/>
              <w:rPr>
                <w:rFonts w:ascii="Times New Roman" w:hAnsi="Times New Roman" w:cs="Times New Roman"/>
                <w:bCs/>
                <w:sz w:val="24"/>
                <w:szCs w:val="24"/>
              </w:rPr>
            </w:pPr>
          </w:p>
          <w:p w:rsidRPr="00623835" w:rsidR="0088298C" w:rsidRDefault="0088298C" w14:paraId="06971CD3" wp14:textId="77777777">
            <w:pPr>
              <w:autoSpaceDE w:val="0"/>
              <w:snapToGrid w:val="0"/>
              <w:spacing w:after="0" w:line="240" w:lineRule="auto"/>
              <w:ind w:left="360"/>
              <w:rPr>
                <w:rFonts w:ascii="Times New Roman" w:hAnsi="Times New Roman" w:cs="Times New Roman"/>
                <w:bCs/>
                <w:sz w:val="24"/>
                <w:szCs w:val="24"/>
              </w:rPr>
            </w:pPr>
          </w:p>
          <w:p w:rsidRPr="00623835" w:rsidR="0088298C" w:rsidRDefault="0088298C" w14:paraId="2A1F701D" wp14:textId="77777777">
            <w:pPr>
              <w:autoSpaceDE w:val="0"/>
              <w:snapToGrid w:val="0"/>
              <w:spacing w:after="0" w:line="240" w:lineRule="auto"/>
              <w:ind w:left="360"/>
              <w:rPr>
                <w:rFonts w:ascii="Times New Roman" w:hAnsi="Times New Roman" w:cs="Times New Roman"/>
                <w:bCs/>
                <w:sz w:val="24"/>
                <w:szCs w:val="24"/>
              </w:rPr>
            </w:pPr>
          </w:p>
          <w:p w:rsidRPr="00623835" w:rsidR="0088298C" w:rsidRDefault="0088298C" w14:paraId="03EFCA41" wp14:textId="77777777">
            <w:pPr>
              <w:autoSpaceDE w:val="0"/>
              <w:snapToGrid w:val="0"/>
              <w:spacing w:after="0" w:line="240" w:lineRule="auto"/>
              <w:ind w:left="360"/>
              <w:rPr>
                <w:rFonts w:ascii="Times New Roman" w:hAnsi="Times New Roman" w:cs="Times New Roman"/>
                <w:bCs/>
                <w:sz w:val="24"/>
                <w:szCs w:val="24"/>
              </w:rPr>
            </w:pPr>
          </w:p>
          <w:p w:rsidRPr="00623835" w:rsidR="0088298C" w:rsidRDefault="0088298C" w14:paraId="5F96A722" wp14:textId="77777777">
            <w:pPr>
              <w:autoSpaceDE w:val="0"/>
              <w:snapToGrid w:val="0"/>
              <w:spacing w:after="0" w:line="240" w:lineRule="auto"/>
              <w:ind w:left="360"/>
              <w:rPr>
                <w:rFonts w:ascii="Times New Roman" w:hAnsi="Times New Roman" w:cs="Times New Roman"/>
                <w:bCs/>
                <w:sz w:val="24"/>
                <w:szCs w:val="24"/>
              </w:rPr>
            </w:pPr>
          </w:p>
          <w:p w:rsidRPr="00623835" w:rsidR="0088298C" w:rsidRDefault="0088298C" w14:paraId="5B95CD12" wp14:textId="77777777">
            <w:pPr>
              <w:autoSpaceDE w:val="0"/>
              <w:snapToGrid w:val="0"/>
              <w:spacing w:after="0" w:line="240" w:lineRule="auto"/>
              <w:ind w:left="360"/>
              <w:rPr>
                <w:rFonts w:ascii="Times New Roman" w:hAnsi="Times New Roman" w:cs="Times New Roman"/>
                <w:bCs/>
                <w:sz w:val="24"/>
                <w:szCs w:val="24"/>
              </w:rPr>
            </w:pPr>
          </w:p>
          <w:p w:rsidRPr="00623835" w:rsidR="0088298C" w:rsidRDefault="0088298C" w14:paraId="5220BBB2" wp14:textId="77777777">
            <w:pPr>
              <w:autoSpaceDE w:val="0"/>
              <w:snapToGrid w:val="0"/>
              <w:spacing w:after="0" w:line="240" w:lineRule="auto"/>
              <w:ind w:left="360"/>
              <w:rPr>
                <w:rFonts w:ascii="Times New Roman" w:hAnsi="Times New Roman" w:cs="Times New Roman"/>
                <w:bCs/>
                <w:sz w:val="24"/>
                <w:szCs w:val="24"/>
              </w:rPr>
            </w:pPr>
          </w:p>
          <w:p w:rsidRPr="00623835" w:rsidR="0088298C" w:rsidRDefault="0088298C" w14:paraId="13CB595B" wp14:textId="77777777">
            <w:pPr>
              <w:autoSpaceDE w:val="0"/>
              <w:snapToGrid w:val="0"/>
              <w:spacing w:after="0" w:line="240" w:lineRule="auto"/>
              <w:ind w:left="360"/>
              <w:rPr>
                <w:rFonts w:ascii="Times New Roman" w:hAnsi="Times New Roman" w:cs="Times New Roman"/>
                <w:bCs/>
                <w:sz w:val="24"/>
                <w:szCs w:val="24"/>
              </w:rPr>
            </w:pPr>
          </w:p>
          <w:p w:rsidRPr="00623835" w:rsidR="0088298C" w:rsidRDefault="0088298C" w14:paraId="6D9C8D39" wp14:textId="77777777">
            <w:pPr>
              <w:autoSpaceDE w:val="0"/>
              <w:snapToGrid w:val="0"/>
              <w:spacing w:after="0" w:line="240" w:lineRule="auto"/>
              <w:ind w:left="360"/>
              <w:rPr>
                <w:rFonts w:ascii="Times New Roman" w:hAnsi="Times New Roman" w:cs="Times New Roman"/>
                <w:bCs/>
                <w:sz w:val="24"/>
                <w:szCs w:val="24"/>
              </w:rPr>
            </w:pPr>
          </w:p>
          <w:p w:rsidRPr="00623835" w:rsidR="0088298C" w:rsidP="3539D3F6" w:rsidRDefault="0088298C" w14:paraId="54F143E5" w14:noSpellErr="1" wp14:textId="0C903990">
            <w:pPr>
              <w:pStyle w:val="Normale"/>
              <w:autoSpaceDE w:val="0"/>
              <w:snapToGrid w:val="0"/>
              <w:spacing w:after="0" w:line="240" w:lineRule="auto"/>
              <w:ind w:left="360"/>
              <w:rPr>
                <w:rFonts w:ascii="Calibri" w:hAnsi="Calibri" w:eastAsia="Calibri" w:cs="Calibri"/>
                <w:sz w:val="22"/>
                <w:szCs w:val="22"/>
              </w:rPr>
            </w:pPr>
          </w:p>
          <w:p w:rsidR="3539D3F6" w:rsidP="3539D3F6" w:rsidRDefault="3539D3F6" w14:paraId="11FB1C77" w14:textId="37F8E80A">
            <w:pPr>
              <w:pStyle w:val="Normale"/>
              <w:spacing w:after="0" w:line="240" w:lineRule="auto"/>
              <w:ind w:left="360"/>
              <w:rPr>
                <w:rFonts w:ascii="Calibri" w:hAnsi="Calibri" w:eastAsia="Calibri" w:cs="Calibri"/>
                <w:sz w:val="22"/>
                <w:szCs w:val="22"/>
              </w:rPr>
            </w:pPr>
          </w:p>
          <w:p w:rsidRPr="00623835" w:rsidR="0088298C" w:rsidRDefault="0088298C" w14:paraId="0A4F7224" wp14:textId="77777777">
            <w:pPr>
              <w:autoSpaceDE w:val="0"/>
              <w:snapToGrid w:val="0"/>
              <w:spacing w:after="0" w:line="240" w:lineRule="auto"/>
              <w:rPr>
                <w:rFonts w:ascii="Times New Roman" w:hAnsi="Times New Roman" w:cs="Times New Roman"/>
                <w:bCs/>
                <w:sz w:val="24"/>
                <w:szCs w:val="24"/>
              </w:rPr>
            </w:pPr>
          </w:p>
          <w:p w:rsidRPr="00623835" w:rsidR="0088298C" w:rsidRDefault="0088298C" w14:paraId="5AE48A43" wp14:textId="77777777">
            <w:pPr>
              <w:autoSpaceDE w:val="0"/>
              <w:snapToGrid w:val="0"/>
              <w:spacing w:after="0" w:line="240" w:lineRule="auto"/>
              <w:rPr>
                <w:rFonts w:ascii="Times New Roman" w:hAnsi="Times New Roman" w:cs="Times New Roman"/>
                <w:bCs/>
                <w:sz w:val="24"/>
                <w:szCs w:val="24"/>
              </w:rPr>
            </w:pPr>
          </w:p>
          <w:p w:rsidRPr="00623835" w:rsidR="0088298C" w:rsidRDefault="0088298C" w14:paraId="50F40DEB" wp14:textId="77777777">
            <w:pPr>
              <w:autoSpaceDE w:val="0"/>
              <w:snapToGrid w:val="0"/>
              <w:spacing w:after="0" w:line="240" w:lineRule="auto"/>
              <w:rPr>
                <w:rFonts w:ascii="Times New Roman" w:hAnsi="Times New Roman" w:cs="Times New Roman"/>
                <w:bCs/>
                <w:sz w:val="24"/>
                <w:szCs w:val="24"/>
              </w:rPr>
            </w:pPr>
          </w:p>
          <w:p w:rsidRPr="00623835" w:rsidR="0088298C" w:rsidRDefault="0088298C" w14:paraId="77A52294" wp14:textId="77777777">
            <w:pPr>
              <w:autoSpaceDE w:val="0"/>
              <w:snapToGrid w:val="0"/>
              <w:spacing w:after="0" w:line="240" w:lineRule="auto"/>
              <w:rPr>
                <w:rFonts w:ascii="Times New Roman" w:hAnsi="Times New Roman" w:cs="Times New Roman"/>
                <w:bCs/>
                <w:sz w:val="24"/>
                <w:szCs w:val="24"/>
              </w:rPr>
            </w:pPr>
          </w:p>
          <w:p w:rsidRPr="00623835" w:rsidR="0088298C" w:rsidRDefault="0088298C" w14:paraId="007DCDA8" wp14:textId="77777777">
            <w:pPr>
              <w:autoSpaceDE w:val="0"/>
              <w:snapToGrid w:val="0"/>
              <w:spacing w:after="0" w:line="240" w:lineRule="auto"/>
              <w:rPr>
                <w:rFonts w:ascii="Times New Roman" w:hAnsi="Times New Roman" w:cs="Times New Roman"/>
                <w:bCs/>
                <w:sz w:val="24"/>
                <w:szCs w:val="24"/>
              </w:rPr>
            </w:pPr>
          </w:p>
          <w:p w:rsidRPr="00623835" w:rsidR="0088298C" w:rsidRDefault="0088298C" w14:paraId="450EA2D7" wp14:textId="77777777">
            <w:pPr>
              <w:autoSpaceDE w:val="0"/>
              <w:snapToGrid w:val="0"/>
              <w:spacing w:after="0" w:line="240" w:lineRule="auto"/>
              <w:rPr>
                <w:rFonts w:ascii="Times New Roman" w:hAnsi="Times New Roman" w:cs="Times New Roman"/>
                <w:bCs/>
                <w:sz w:val="24"/>
                <w:szCs w:val="24"/>
              </w:rPr>
            </w:pPr>
          </w:p>
          <w:p w:rsidRPr="00623835" w:rsidR="0088298C" w:rsidRDefault="0088298C" w14:paraId="3DD355C9" wp14:textId="77777777">
            <w:pPr>
              <w:autoSpaceDE w:val="0"/>
              <w:snapToGrid w:val="0"/>
              <w:spacing w:after="0" w:line="240" w:lineRule="auto"/>
              <w:rPr>
                <w:rFonts w:ascii="Times New Roman" w:hAnsi="Times New Roman" w:cs="Times New Roman"/>
                <w:bCs/>
                <w:sz w:val="24"/>
                <w:szCs w:val="24"/>
              </w:rPr>
            </w:pPr>
          </w:p>
          <w:p w:rsidRPr="00623835" w:rsidR="0088298C" w:rsidP="3539D3F6" w:rsidRDefault="0088298C" w14:paraId="41C72AE1" wp14:textId="77777777">
            <w:pPr>
              <w:numPr>
                <w:ilvl w:val="0"/>
                <w:numId w:val="11"/>
              </w:numPr>
              <w:autoSpaceDE w:val="0"/>
              <w:snapToGrid w:val="0"/>
              <w:spacing w:after="0" w:line="240" w:lineRule="auto"/>
              <w:rPr>
                <w:rFonts w:ascii="Times New Roman" w:hAnsi="Times New Roman" w:cs="Times New Roman"/>
                <w:sz w:val="24"/>
                <w:szCs w:val="24"/>
              </w:rPr>
            </w:pPr>
            <w:r w:rsidRPr="3539D3F6" w:rsidR="0088298C">
              <w:rPr>
                <w:rFonts w:ascii="Times New Roman" w:hAnsi="Times New Roman" w:cs="Times New Roman"/>
                <w:sz w:val="24"/>
                <w:szCs w:val="24"/>
              </w:rPr>
              <w:t>problemi</w:t>
            </w:r>
          </w:p>
          <w:p w:rsidRPr="00623835" w:rsidR="0088298C" w:rsidRDefault="0088298C" w14:paraId="1A81F0B1" wp14:textId="77777777">
            <w:pPr>
              <w:autoSpaceDE w:val="0"/>
              <w:snapToGrid w:val="0"/>
              <w:spacing w:after="0" w:line="240" w:lineRule="auto"/>
              <w:ind w:left="720"/>
              <w:rPr>
                <w:rFonts w:ascii="Times New Roman" w:hAnsi="Times New Roman" w:cs="Times New Roman"/>
                <w:bCs/>
                <w:sz w:val="24"/>
                <w:szCs w:val="24"/>
              </w:rPr>
            </w:pPr>
            <w:bookmarkStart w:name="_GoBack" w:id="0"/>
            <w:bookmarkEnd w:id="0"/>
          </w:p>
          <w:p w:rsidRPr="00623835" w:rsidR="0088298C" w:rsidRDefault="0088298C" w14:paraId="717AAFBA" wp14:textId="77777777">
            <w:pPr>
              <w:autoSpaceDE w:val="0"/>
              <w:spacing w:after="0" w:line="240" w:lineRule="auto"/>
              <w:jc w:val="center"/>
              <w:rPr>
                <w:rFonts w:ascii="Times New Roman" w:hAnsi="Times New Roman" w:cs="Times New Roman"/>
                <w:bCs/>
                <w:sz w:val="24"/>
                <w:szCs w:val="24"/>
              </w:rPr>
            </w:pPr>
          </w:p>
          <w:p w:rsidRPr="00623835" w:rsidR="0088298C" w:rsidRDefault="0088298C" w14:paraId="56EE48EE" wp14:textId="77777777">
            <w:pPr>
              <w:autoSpaceDE w:val="0"/>
              <w:spacing w:after="0" w:line="240" w:lineRule="auto"/>
              <w:ind w:left="360"/>
              <w:rPr>
                <w:rFonts w:ascii="Times New Roman" w:hAnsi="Times New Roman" w:cs="Times New Roman"/>
                <w:bCs/>
                <w:sz w:val="24"/>
                <w:szCs w:val="24"/>
              </w:rPr>
            </w:pPr>
          </w:p>
        </w:tc>
      </w:tr>
    </w:tbl>
    <w:p xmlns:wp14="http://schemas.microsoft.com/office/word/2010/wordml" w:rsidRPr="00623835" w:rsidR="0088298C" w:rsidRDefault="0088298C" w14:paraId="2908EB2C" wp14:textId="77777777">
      <w:pPr>
        <w:rPr>
          <w:rFonts w:ascii="Times New Roman" w:hAnsi="Times New Roman" w:cs="Times New Roman"/>
          <w:sz w:val="24"/>
          <w:szCs w:val="24"/>
        </w:rPr>
      </w:pPr>
    </w:p>
    <w:p xmlns:wp14="http://schemas.microsoft.com/office/word/2010/wordml" w:rsidRPr="00623835" w:rsidR="0088298C" w:rsidRDefault="0088298C" w14:paraId="121FD38A" wp14:textId="77777777">
      <w:pPr>
        <w:rPr>
          <w:rFonts w:ascii="Times New Roman" w:hAnsi="Times New Roman" w:cs="Times New Roman"/>
          <w:sz w:val="24"/>
          <w:szCs w:val="24"/>
        </w:rPr>
      </w:pPr>
    </w:p>
    <w:p xmlns:wp14="http://schemas.microsoft.com/office/word/2010/wordml" w:rsidRPr="00623835" w:rsidR="0088298C" w:rsidRDefault="0088298C" w14:paraId="1FE2DD96" wp14:textId="77777777">
      <w:pPr>
        <w:rPr>
          <w:rFonts w:ascii="Times New Roman" w:hAnsi="Times New Roman" w:cs="Times New Roman"/>
          <w:sz w:val="24"/>
          <w:szCs w:val="24"/>
        </w:rPr>
      </w:pPr>
    </w:p>
    <w:p xmlns:wp14="http://schemas.microsoft.com/office/word/2010/wordml" w:rsidRPr="00623835" w:rsidR="0088298C" w:rsidRDefault="0088298C" w14:paraId="6CE337E8" wp14:textId="77777777">
      <w:pPr>
        <w:rPr>
          <w:rFonts w:ascii="Times New Roman" w:hAnsi="Times New Roman" w:cs="Times New Roman"/>
          <w:b/>
          <w:bCs/>
          <w:sz w:val="24"/>
          <w:szCs w:val="24"/>
        </w:rPr>
      </w:pPr>
      <w:r w:rsidRPr="00623835">
        <w:rPr>
          <w:rFonts w:ascii="Times New Roman" w:hAnsi="Times New Roman" w:cs="Times New Roman"/>
          <w:b/>
          <w:bCs/>
          <w:sz w:val="24"/>
          <w:szCs w:val="24"/>
        </w:rPr>
        <w:t xml:space="preserve">       INDICAZIONI METODOLOGICHE</w:t>
      </w:r>
    </w:p>
    <w:tbl>
      <w:tblPr>
        <w:tblW w:w="0" w:type="auto"/>
        <w:tblInd w:w="-5" w:type="dxa"/>
        <w:tblLayout w:type="fixed"/>
        <w:tblLook w:val="0000" w:firstRow="0" w:lastRow="0" w:firstColumn="0" w:lastColumn="0" w:noHBand="0" w:noVBand="0"/>
      </w:tblPr>
      <w:tblGrid>
        <w:gridCol w:w="14437"/>
      </w:tblGrid>
      <w:tr xmlns:wp14="http://schemas.microsoft.com/office/word/2010/wordml" w:rsidRPr="00623835" w:rsidR="0088298C" w14:paraId="75D6BA91" wp14:textId="77777777">
        <w:tc>
          <w:tcPr>
            <w:tcW w:w="14437" w:type="dxa"/>
            <w:tcBorders>
              <w:top w:val="single" w:color="000000" w:sz="4" w:space="0"/>
              <w:left w:val="single" w:color="000000" w:sz="4" w:space="0"/>
              <w:bottom w:val="single" w:color="000000" w:sz="4" w:space="0"/>
              <w:right w:val="single" w:color="000000" w:sz="4" w:space="0"/>
            </w:tcBorders>
          </w:tcPr>
          <w:p w:rsidRPr="00623835" w:rsidR="0088298C" w:rsidRDefault="0088298C" w14:paraId="7B307769" wp14:textId="77777777">
            <w:pPr>
              <w:tabs>
                <w:tab w:val="left" w:pos="1080"/>
              </w:tabs>
              <w:snapToGrid w:val="0"/>
              <w:jc w:val="both"/>
              <w:rPr>
                <w:rFonts w:ascii="Times New Roman" w:hAnsi="Times New Roman" w:eastAsia="Times New Roman" w:cs="Times New Roman"/>
                <w:sz w:val="24"/>
                <w:szCs w:val="24"/>
              </w:rPr>
            </w:pPr>
            <w:r w:rsidRPr="00623835">
              <w:rPr>
                <w:rFonts w:ascii="Times New Roman" w:hAnsi="Times New Roman" w:eastAsia="Times New Roman" w:cs="Times New Roman"/>
                <w:sz w:val="24"/>
                <w:szCs w:val="24"/>
              </w:rPr>
              <w:t>Attraverso un percorso che solleciti la fantasia, la curiosità, l’intuizione e la riflessione si porterà il bambino alla “problematizzazione” delle esperienze vissute affinché egli stesso scopra il piacere di cercare ed individuare soluzioni.</w:t>
            </w:r>
          </w:p>
          <w:p w:rsidRPr="00623835" w:rsidR="0088298C" w:rsidRDefault="0088298C" w14:paraId="7DAA46C5" wp14:textId="77777777">
            <w:pPr>
              <w:tabs>
                <w:tab w:val="left" w:pos="1080"/>
              </w:tabs>
              <w:jc w:val="both"/>
              <w:rPr>
                <w:rFonts w:ascii="Times New Roman" w:hAnsi="Times New Roman" w:eastAsia="Times New Roman" w:cs="Times New Roman"/>
                <w:sz w:val="24"/>
                <w:szCs w:val="24"/>
              </w:rPr>
            </w:pPr>
            <w:r w:rsidRPr="00623835">
              <w:rPr>
                <w:rFonts w:ascii="Times New Roman" w:hAnsi="Times New Roman" w:eastAsia="Times New Roman" w:cs="Times New Roman"/>
                <w:sz w:val="24"/>
                <w:szCs w:val="24"/>
              </w:rPr>
              <w:t>Essendo i problemi trasversali alle singole materie, essi andranno affrontati in modo globale e ciclico.</w:t>
            </w:r>
          </w:p>
          <w:p w:rsidRPr="00623835" w:rsidR="0088298C" w:rsidRDefault="0088298C" w14:paraId="737388BB" wp14:textId="77777777">
            <w:pPr>
              <w:tabs>
                <w:tab w:val="left" w:pos="1080"/>
              </w:tabs>
              <w:jc w:val="both"/>
              <w:rPr>
                <w:rFonts w:ascii="Times New Roman" w:hAnsi="Times New Roman" w:eastAsia="Times New Roman" w:cs="Times New Roman"/>
                <w:sz w:val="24"/>
                <w:szCs w:val="24"/>
              </w:rPr>
            </w:pPr>
            <w:r w:rsidRPr="00623835">
              <w:rPr>
                <w:rFonts w:ascii="Times New Roman" w:hAnsi="Times New Roman" w:eastAsia="Times New Roman" w:cs="Times New Roman"/>
                <w:sz w:val="24"/>
                <w:szCs w:val="24"/>
              </w:rPr>
              <w:t>Ogni attività, finalizzata al raggiungimento di un obiettivo specifico, verrà svolta attraverso le seguenti fasi:</w:t>
            </w:r>
          </w:p>
          <w:p w:rsidRPr="00623835" w:rsidR="0088298C" w:rsidRDefault="0088298C" w14:paraId="42F63AF4" wp14:textId="77777777">
            <w:pPr>
              <w:jc w:val="both"/>
              <w:rPr>
                <w:rFonts w:ascii="Times New Roman" w:hAnsi="Times New Roman" w:eastAsia="Times New Roman" w:cs="Times New Roman"/>
                <w:sz w:val="24"/>
                <w:szCs w:val="24"/>
              </w:rPr>
            </w:pPr>
            <w:r w:rsidRPr="00623835">
              <w:rPr>
                <w:rFonts w:ascii="Times New Roman" w:hAnsi="Times New Roman" w:eastAsia="Times New Roman" w:cs="Times New Roman"/>
                <w:sz w:val="24"/>
                <w:szCs w:val="24"/>
              </w:rPr>
              <w:t>livello corporeo, visto come momento di azione provocata in laboratorio e finalizzata all’acquisizione di un concetto specifico;</w:t>
            </w:r>
          </w:p>
          <w:p w:rsidRPr="00623835" w:rsidR="0088298C" w:rsidRDefault="0088298C" w14:paraId="6F7E6594" wp14:textId="77777777">
            <w:pPr>
              <w:jc w:val="both"/>
              <w:rPr>
                <w:rFonts w:ascii="Times New Roman" w:hAnsi="Times New Roman" w:eastAsia="Times New Roman" w:cs="Times New Roman"/>
                <w:sz w:val="24"/>
                <w:szCs w:val="24"/>
              </w:rPr>
            </w:pPr>
            <w:r w:rsidRPr="00623835">
              <w:rPr>
                <w:rFonts w:ascii="Times New Roman" w:hAnsi="Times New Roman" w:eastAsia="Times New Roman" w:cs="Times New Roman"/>
                <w:sz w:val="24"/>
                <w:szCs w:val="24"/>
              </w:rPr>
              <w:t>livello manipolatorio, durante il quale il concetto vissuto nella fase psicomotoria viene trasferito su materiale esterno e quindi manipolabile dal bambino che effettua così una prima semplice astrazione;</w:t>
            </w:r>
          </w:p>
          <w:p w:rsidRPr="00623835" w:rsidR="0088298C" w:rsidRDefault="0088298C" w14:paraId="2F794E95" wp14:textId="77777777">
            <w:pPr>
              <w:jc w:val="both"/>
              <w:rPr>
                <w:rFonts w:ascii="Times New Roman" w:hAnsi="Times New Roman" w:eastAsia="Times New Roman" w:cs="Times New Roman"/>
                <w:sz w:val="24"/>
                <w:szCs w:val="24"/>
              </w:rPr>
            </w:pPr>
            <w:r w:rsidRPr="00623835">
              <w:rPr>
                <w:rFonts w:ascii="Times New Roman" w:hAnsi="Times New Roman" w:eastAsia="Times New Roman" w:cs="Times New Roman"/>
                <w:sz w:val="24"/>
                <w:szCs w:val="24"/>
              </w:rPr>
              <w:t>livello verbale, fase in cui il bambino verbalizza oralmente per fissare meglio l’esperienza vissuta a livello corporeo e manipolativo;</w:t>
            </w:r>
          </w:p>
          <w:p w:rsidRPr="00623835" w:rsidR="0088298C" w:rsidRDefault="0088298C" w14:paraId="7DDD97FA" wp14:textId="77777777">
            <w:pPr>
              <w:jc w:val="both"/>
              <w:rPr>
                <w:rFonts w:ascii="Times New Roman" w:hAnsi="Times New Roman" w:eastAsia="Times New Roman" w:cs="Times New Roman"/>
                <w:sz w:val="24"/>
                <w:szCs w:val="24"/>
              </w:rPr>
            </w:pPr>
            <w:r w:rsidRPr="00623835">
              <w:rPr>
                <w:rFonts w:ascii="Times New Roman" w:hAnsi="Times New Roman" w:eastAsia="Times New Roman" w:cs="Times New Roman"/>
                <w:sz w:val="24"/>
                <w:szCs w:val="24"/>
              </w:rPr>
              <w:t>livello iconografico e grafico astratto con l’utilizzo del simbolo che permetterà di verificare se l’alunno ha raggiunto l’organizzazione mentale del concetto preso in considerazione. Quest’ultimo livello verrà svolto sul quaderno e con schede appositamente strutturate.</w:t>
            </w:r>
          </w:p>
          <w:p w:rsidRPr="00623835" w:rsidR="0088298C" w:rsidRDefault="0088298C" w14:paraId="27357532" wp14:textId="77777777">
            <w:pPr>
              <w:jc w:val="both"/>
              <w:rPr>
                <w:rFonts w:ascii="Times New Roman" w:hAnsi="Times New Roman" w:cs="Times New Roman"/>
                <w:sz w:val="24"/>
                <w:szCs w:val="24"/>
              </w:rPr>
            </w:pPr>
          </w:p>
          <w:p w:rsidRPr="00623835" w:rsidR="0088298C" w:rsidRDefault="0088298C" w14:paraId="79674719" wp14:textId="77777777">
            <w:pPr>
              <w:jc w:val="both"/>
              <w:rPr>
                <w:rFonts w:ascii="Times New Roman" w:hAnsi="Times New Roman" w:eastAsia="Times New Roman" w:cs="Times New Roman"/>
                <w:sz w:val="24"/>
                <w:szCs w:val="24"/>
              </w:rPr>
            </w:pPr>
            <w:r w:rsidRPr="00623835">
              <w:rPr>
                <w:rFonts w:ascii="Times New Roman" w:hAnsi="Times New Roman" w:eastAsia="Times New Roman" w:cs="Times New Roman"/>
                <w:sz w:val="24"/>
                <w:szCs w:val="24"/>
              </w:rPr>
              <w:t>Nell’affrontare alcuni argomenti il livello corporeo sarà predominante come punto di partenza per l’acquisizione del concetto (esperienza topologica), mentre in altri ambiti potrà essere privilegiato il livello manipolatorio (operatività aritmetica). Il livello iconografico e grafico rimangono invece sempre i momenti finali dell’attività. Agganciando l’attività matematica a quella psicomotoria e topologica si otterrà una migliore interiorizzazione dei concetti perché precedentemente vissuti dal bambino attraverso il corpo.</w:t>
            </w:r>
          </w:p>
          <w:p w:rsidRPr="00623835" w:rsidR="0088298C" w:rsidRDefault="0088298C" w14:paraId="07F023C8" wp14:textId="77777777">
            <w:pPr>
              <w:rPr>
                <w:rFonts w:ascii="Times New Roman" w:hAnsi="Times New Roman" w:cs="Times New Roman"/>
                <w:sz w:val="24"/>
                <w:szCs w:val="24"/>
              </w:rPr>
            </w:pPr>
          </w:p>
        </w:tc>
      </w:tr>
    </w:tbl>
    <w:p xmlns:wp14="http://schemas.microsoft.com/office/word/2010/wordml" w:rsidR="00623835" w:rsidRDefault="00623835" w14:paraId="4BDB5498" wp14:textId="77777777">
      <w:pPr>
        <w:rPr>
          <w:rFonts w:ascii="Times New Roman" w:hAnsi="Times New Roman" w:cs="Times New Roman"/>
          <w:sz w:val="24"/>
          <w:szCs w:val="24"/>
        </w:rPr>
      </w:pPr>
    </w:p>
    <w:p w:rsidR="0041578F" w:rsidP="3539D3F6" w:rsidRDefault="0041578F" w14:paraId="6DEE69F6" w14:textId="009B4ADB">
      <w:pPr>
        <w:rPr>
          <w:rFonts w:ascii="Times New Roman" w:hAnsi="Times New Roman" w:cs="Times New Roman"/>
          <w:sz w:val="24"/>
          <w:szCs w:val="24"/>
        </w:rPr>
      </w:pPr>
      <w:r w:rsidRPr="3539D3F6" w:rsidR="0041578F">
        <w:rPr>
          <w:rFonts w:ascii="Times New Roman" w:hAnsi="Times New Roman" w:cs="Times New Roman"/>
          <w:sz w:val="24"/>
          <w:szCs w:val="24"/>
        </w:rPr>
        <w:t>VERIFICHE E VALUTAZIONI</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4276"/>
      </w:tblGrid>
      <w:tr xmlns:wp14="http://schemas.microsoft.com/office/word/2010/wordml" w:rsidRPr="008E56EA" w:rsidR="0041578F" w:rsidTr="3539D3F6" w14:paraId="1DE6704D" wp14:textId="77777777">
        <w:tc>
          <w:tcPr>
            <w:tcW w:w="14426" w:type="dxa"/>
            <w:shd w:val="clear" w:color="auto" w:fill="auto"/>
            <w:tcMar/>
          </w:tcPr>
          <w:p w:rsidRPr="008E56EA" w:rsidR="0041578F" w:rsidP="008E56EA" w:rsidRDefault="0041578F" w14:paraId="1E2C7225" wp14:textId="27AF323D">
            <w:pPr>
              <w:snapToGrid w:val="0"/>
              <w:spacing w:after="0" w:line="100" w:lineRule="atLeast"/>
              <w:rPr>
                <w:rFonts w:ascii="Times New Roman" w:hAnsi="Times New Roman" w:cs="Times New Roman"/>
                <w:sz w:val="24"/>
                <w:szCs w:val="24"/>
              </w:rPr>
            </w:pPr>
            <w:r w:rsidRPr="3539D3F6" w:rsidR="0041578F">
              <w:rPr>
                <w:rFonts w:ascii="Times New Roman" w:hAnsi="Times New Roman" w:cs="Times New Roman"/>
                <w:sz w:val="24"/>
                <w:szCs w:val="24"/>
              </w:rPr>
              <w:t xml:space="preserve">Nella fase iniziale dell'anno scolastico </w:t>
            </w:r>
            <w:r w:rsidRPr="3539D3F6" w:rsidR="38F05D1B">
              <w:rPr>
                <w:rFonts w:ascii="Times New Roman" w:hAnsi="Times New Roman" w:cs="Times New Roman"/>
                <w:sz w:val="24"/>
                <w:szCs w:val="24"/>
              </w:rPr>
              <w:t>verranno</w:t>
            </w:r>
            <w:r w:rsidRPr="3539D3F6" w:rsidR="0041578F">
              <w:rPr>
                <w:rFonts w:ascii="Times New Roman" w:hAnsi="Times New Roman" w:cs="Times New Roman"/>
                <w:sz w:val="24"/>
                <w:szCs w:val="24"/>
              </w:rPr>
              <w:t xml:space="preserve"> somministrate delle prove d'ingresso per accertare le conoscenze e le abilità di ogni alunno.</w:t>
            </w:r>
          </w:p>
          <w:p w:rsidRPr="008E56EA" w:rsidR="0041578F" w:rsidP="008E56EA" w:rsidRDefault="0041578F" w14:paraId="2CE77171" wp14:textId="77777777">
            <w:pPr>
              <w:snapToGrid w:val="0"/>
              <w:spacing w:after="0" w:line="100" w:lineRule="atLeast"/>
              <w:rPr>
                <w:rFonts w:ascii="Times New Roman" w:hAnsi="Times New Roman" w:cs="Times New Roman"/>
                <w:sz w:val="24"/>
                <w:szCs w:val="24"/>
              </w:rPr>
            </w:pPr>
            <w:r w:rsidRPr="3539D3F6" w:rsidR="0041578F">
              <w:rPr>
                <w:rFonts w:ascii="Times New Roman" w:hAnsi="Times New Roman" w:cs="Times New Roman"/>
                <w:sz w:val="24"/>
                <w:szCs w:val="24"/>
              </w:rPr>
              <w:t>Le verifiche successive si baseranno su osservazioni sistematiche e/o si utilizzeranno schede strutturate.</w:t>
            </w:r>
          </w:p>
          <w:p w:rsidRPr="008E56EA" w:rsidR="00C73E2D" w:rsidP="3539D3F6" w:rsidRDefault="0041578F" w14:paraId="0766E8B8" wp14:textId="2AD1F9A4">
            <w:pPr>
              <w:pStyle w:val="Normale"/>
              <w:spacing w:after="0" w:line="100" w:lineRule="atLeast"/>
              <w:rPr>
                <w:rFonts w:ascii="Calibri" w:hAnsi="Calibri" w:eastAsia="Calibri" w:cs="Calibri"/>
                <w:sz w:val="22"/>
                <w:szCs w:val="22"/>
              </w:rPr>
            </w:pPr>
          </w:p>
          <w:p w:rsidRPr="008E56EA" w:rsidR="00C73E2D" w:rsidP="3539D3F6" w:rsidRDefault="0041578F" w14:paraId="5183CFBE" wp14:textId="5DA3F253">
            <w:pPr>
              <w:rPr>
                <w:rFonts w:ascii="Times New Roman" w:hAnsi="Times New Roman" w:eastAsia="Times New Roman" w:cs="Times New Roman"/>
                <w:noProof w:val="0"/>
                <w:sz w:val="24"/>
                <w:szCs w:val="24"/>
                <w:lang w:val="it-IT"/>
              </w:rPr>
            </w:pPr>
            <w:r w:rsidRPr="3539D3F6" w:rsidR="1EA96618">
              <w:rPr>
                <w:rFonts w:ascii="Times New Roman" w:hAnsi="Times New Roman" w:eastAsia="Times New Roman" w:cs="Times New Roman"/>
                <w:noProof w:val="0"/>
                <w:sz w:val="24"/>
                <w:szCs w:val="24"/>
                <w:lang w:val="it-IT"/>
              </w:rPr>
              <w:t>La valutazione degli apprendimenti degli alunni sarà quadrimestrale; si valuterà, per ciascun alunno, il livello di acquisizione dei singoli obiettivi di apprendimento.</w:t>
            </w:r>
          </w:p>
          <w:p w:rsidRPr="008E56EA" w:rsidR="00C73E2D" w:rsidP="3539D3F6" w:rsidRDefault="0041578F" w14:paraId="1C87599B" wp14:textId="43D06AE5">
            <w:pPr>
              <w:rPr>
                <w:rFonts w:ascii="Times New Roman" w:hAnsi="Times New Roman" w:eastAsia="Times New Roman" w:cs="Times New Roman"/>
                <w:noProof w:val="0"/>
                <w:sz w:val="24"/>
                <w:szCs w:val="24"/>
                <w:lang w:val="it-IT"/>
              </w:rPr>
            </w:pPr>
            <w:r w:rsidRPr="3539D3F6" w:rsidR="7C05984C">
              <w:rPr>
                <w:rFonts w:ascii="Times New Roman" w:hAnsi="Times New Roman" w:eastAsia="Times New Roman" w:cs="Times New Roman"/>
                <w:noProof w:val="0"/>
                <w:sz w:val="24"/>
                <w:szCs w:val="24"/>
                <w:lang w:val="it-IT"/>
              </w:rPr>
              <w:t>I livelli di apprendimento previsti dalla nuova normativa sono:</w:t>
            </w:r>
          </w:p>
          <w:p w:rsidRPr="008E56EA" w:rsidR="00C73E2D" w:rsidP="3539D3F6" w:rsidRDefault="0041578F" w14:paraId="65951DB7" wp14:textId="066390C5">
            <w:pPr>
              <w:pStyle w:val="Paragrafoelenco"/>
              <w:numPr>
                <w:ilvl w:val="0"/>
                <w:numId w:val="12"/>
              </w:numPr>
              <w:rPr>
                <w:rFonts w:ascii="Times New Roman" w:hAnsi="Times New Roman" w:eastAsia="Times New Roman" w:cs="Times New Roman"/>
                <w:noProof w:val="0"/>
                <w:sz w:val="24"/>
                <w:szCs w:val="24"/>
                <w:highlight w:val="yellow"/>
                <w:lang w:val="it-IT"/>
              </w:rPr>
            </w:pPr>
            <w:r w:rsidRPr="3539D3F6" w:rsidR="7C05984C">
              <w:rPr>
                <w:rFonts w:ascii="Times New Roman" w:hAnsi="Times New Roman" w:eastAsia="Times New Roman" w:cs="Times New Roman"/>
                <w:noProof w:val="0"/>
                <w:sz w:val="24"/>
                <w:szCs w:val="24"/>
                <w:lang w:val="it-IT"/>
              </w:rPr>
              <w:t>Avanzato</w:t>
            </w:r>
          </w:p>
          <w:p w:rsidRPr="008E56EA" w:rsidR="00C73E2D" w:rsidP="3539D3F6" w:rsidRDefault="0041578F" w14:paraId="605109B4" wp14:textId="01D1360C">
            <w:pPr>
              <w:pStyle w:val="Paragrafoelenco"/>
              <w:numPr>
                <w:ilvl w:val="0"/>
                <w:numId w:val="12"/>
              </w:numPr>
              <w:rPr>
                <w:noProof w:val="0"/>
                <w:sz w:val="24"/>
                <w:szCs w:val="24"/>
                <w:highlight w:val="yellow"/>
                <w:lang w:val="it-IT"/>
              </w:rPr>
            </w:pPr>
            <w:r w:rsidRPr="3539D3F6" w:rsidR="7C05984C">
              <w:rPr>
                <w:rFonts w:ascii="Times New Roman" w:hAnsi="Times New Roman" w:eastAsia="Times New Roman" w:cs="Times New Roman"/>
                <w:noProof w:val="0"/>
                <w:sz w:val="24"/>
                <w:szCs w:val="24"/>
                <w:lang w:val="it-IT"/>
              </w:rPr>
              <w:t>Intermedio</w:t>
            </w:r>
          </w:p>
          <w:p w:rsidRPr="008E56EA" w:rsidR="00C73E2D" w:rsidP="3539D3F6" w:rsidRDefault="0041578F" w14:paraId="00E924E6" wp14:textId="5EB0A9ED">
            <w:pPr>
              <w:pStyle w:val="Paragrafoelenco"/>
              <w:numPr>
                <w:ilvl w:val="0"/>
                <w:numId w:val="12"/>
              </w:numPr>
              <w:rPr>
                <w:rFonts w:ascii="Times New Roman" w:hAnsi="Times New Roman" w:eastAsia="Times New Roman" w:cs="Times New Roman"/>
                <w:sz w:val="24"/>
                <w:szCs w:val="24"/>
              </w:rPr>
            </w:pPr>
            <w:r w:rsidRPr="3539D3F6" w:rsidR="7C05984C">
              <w:rPr>
                <w:rFonts w:ascii="Times New Roman" w:hAnsi="Times New Roman" w:eastAsia="Times New Roman" w:cs="Times New Roman"/>
                <w:noProof w:val="0"/>
                <w:sz w:val="24"/>
                <w:szCs w:val="24"/>
                <w:lang w:val="it-IT"/>
              </w:rPr>
              <w:t>Base</w:t>
            </w:r>
          </w:p>
          <w:p w:rsidRPr="008E56EA" w:rsidR="00C73E2D" w:rsidP="3539D3F6" w:rsidRDefault="0041578F" w14:paraId="06F7AA2B" wp14:textId="5E0B241F">
            <w:pPr>
              <w:pStyle w:val="Paragrafoelenco"/>
              <w:numPr>
                <w:ilvl w:val="0"/>
                <w:numId w:val="12"/>
              </w:numPr>
              <w:rPr>
                <w:rFonts w:ascii="Times New Roman" w:hAnsi="Times New Roman" w:eastAsia="Times New Roman" w:cs="Times New Roman"/>
                <w:sz w:val="24"/>
                <w:szCs w:val="24"/>
              </w:rPr>
            </w:pPr>
            <w:r w:rsidRPr="3539D3F6" w:rsidR="7C05984C">
              <w:rPr>
                <w:rFonts w:ascii="Times New Roman" w:hAnsi="Times New Roman" w:eastAsia="Times New Roman" w:cs="Times New Roman"/>
                <w:noProof w:val="0"/>
                <w:sz w:val="24"/>
                <w:szCs w:val="24"/>
                <w:lang w:val="it-IT"/>
              </w:rPr>
              <w:t>In Via Di Prima Acquisizione.</w:t>
            </w:r>
          </w:p>
          <w:p w:rsidRPr="008E56EA" w:rsidR="00C73E2D" w:rsidP="3539D3F6" w:rsidRDefault="0041578F" w14:paraId="2642DB5A" wp14:textId="5FC04456">
            <w:pPr>
              <w:pStyle w:val="Normale"/>
              <w:spacing w:after="0" w:line="100" w:lineRule="atLeast"/>
              <w:rPr>
                <w:rFonts w:ascii="Times New Roman" w:hAnsi="Times New Roman" w:cs="Times New Roman"/>
                <w:sz w:val="24"/>
                <w:szCs w:val="24"/>
              </w:rPr>
            </w:pPr>
          </w:p>
          <w:p w:rsidRPr="008E56EA" w:rsidR="00C73E2D" w:rsidP="3539D3F6" w:rsidRDefault="0041578F" w14:paraId="6184F69D" wp14:textId="0D3D224E">
            <w:pPr>
              <w:pStyle w:val="Normale"/>
              <w:spacing w:after="0" w:line="100" w:lineRule="atLeast"/>
              <w:rPr>
                <w:rFonts w:ascii="Times New Roman" w:hAnsi="Times New Roman" w:cs="Times New Roman"/>
                <w:color w:val="000000"/>
                <w:sz w:val="24"/>
                <w:szCs w:val="24"/>
              </w:rPr>
            </w:pPr>
            <w:r w:rsidRPr="3539D3F6" w:rsidR="0041578F">
              <w:rPr>
                <w:rFonts w:ascii="Times New Roman" w:hAnsi="Times New Roman" w:cs="Times New Roman"/>
                <w:sz w:val="24"/>
                <w:szCs w:val="24"/>
              </w:rPr>
              <w:t>La valutazione prenderà in considerazione anche i seguenti punti:</w:t>
            </w:r>
          </w:p>
          <w:p w:rsidR="3539D3F6" w:rsidP="3539D3F6" w:rsidRDefault="3539D3F6" w14:paraId="09D60E88" w14:textId="6E2F09CD">
            <w:pPr>
              <w:pStyle w:val="Normale"/>
              <w:spacing w:after="0" w:line="100" w:lineRule="atLeast"/>
              <w:rPr>
                <w:rFonts w:ascii="Calibri" w:hAnsi="Calibri" w:eastAsia="Calibri" w:cs="Calibri"/>
                <w:sz w:val="22"/>
                <w:szCs w:val="22"/>
              </w:rPr>
            </w:pPr>
          </w:p>
          <w:p w:rsidRPr="008E56EA" w:rsidR="0041578F" w:rsidP="008E56EA" w:rsidRDefault="00D65060" w14:paraId="696CE162" wp14:textId="77777777">
            <w:pPr>
              <w:tabs>
                <w:tab w:val="left" w:pos="12349"/>
              </w:tabs>
              <w:rPr>
                <w:rFonts w:ascii="Times New Roman" w:hAnsi="Times New Roman" w:cs="Times New Roman"/>
                <w:color w:val="000000"/>
                <w:sz w:val="24"/>
                <w:szCs w:val="24"/>
              </w:rPr>
            </w:pPr>
            <w:r>
              <w:rPr>
                <w:rFonts w:ascii="Times New Roman" w:hAnsi="Times New Roman" w:cs="Times New Roman"/>
                <w:sz w:val="24"/>
                <w:szCs w:val="24"/>
              </w:rPr>
              <w:t>l</w:t>
            </w:r>
            <w:r w:rsidRPr="008E56EA" w:rsidR="0041578F">
              <w:rPr>
                <w:rFonts w:ascii="Times New Roman" w:hAnsi="Times New Roman" w:cs="Times New Roman"/>
                <w:sz w:val="24"/>
                <w:szCs w:val="24"/>
              </w:rPr>
              <w:t>’interesse e la partecipazione dell’alunno alle attività della classe</w:t>
            </w:r>
          </w:p>
          <w:p w:rsidRPr="008E56EA" w:rsidR="0041578F" w:rsidP="008E56EA" w:rsidRDefault="00D65060" w14:paraId="33887123" wp14:textId="77777777">
            <w:pPr>
              <w:tabs>
                <w:tab w:val="left" w:pos="12349"/>
              </w:tabs>
              <w:rPr>
                <w:rFonts w:ascii="Times New Roman" w:hAnsi="Times New Roman" w:cs="Times New Roman"/>
                <w:sz w:val="24"/>
                <w:szCs w:val="24"/>
              </w:rPr>
            </w:pPr>
            <w:r>
              <w:rPr>
                <w:rFonts w:ascii="Times New Roman" w:hAnsi="Times New Roman" w:cs="Times New Roman"/>
                <w:sz w:val="24"/>
                <w:szCs w:val="24"/>
              </w:rPr>
              <w:t>l</w:t>
            </w:r>
            <w:r w:rsidRPr="008E56EA" w:rsidR="0041578F">
              <w:rPr>
                <w:rFonts w:ascii="Times New Roman" w:hAnsi="Times New Roman" w:cs="Times New Roman"/>
                <w:sz w:val="24"/>
                <w:szCs w:val="24"/>
              </w:rPr>
              <w:t>a frequenza e la coerenza degli interventi nelle fasi di elaborazione delle conoscenze</w:t>
            </w:r>
          </w:p>
          <w:p w:rsidRPr="008E56EA" w:rsidR="0041578F" w:rsidP="008E56EA" w:rsidRDefault="00D65060" w14:paraId="0E9CDEE9" wp14:textId="77777777">
            <w:pPr>
              <w:tabs>
                <w:tab w:val="left" w:pos="12349"/>
              </w:tabs>
              <w:rPr>
                <w:rFonts w:ascii="Times New Roman" w:hAnsi="Times New Roman" w:cs="Times New Roman"/>
                <w:sz w:val="24"/>
                <w:szCs w:val="24"/>
              </w:rPr>
            </w:pPr>
            <w:r w:rsidRPr="3539D3F6" w:rsidR="791AFE6B">
              <w:rPr>
                <w:rFonts w:ascii="Times New Roman" w:hAnsi="Times New Roman" w:cs="Times New Roman"/>
                <w:sz w:val="24"/>
                <w:szCs w:val="24"/>
              </w:rPr>
              <w:t>l</w:t>
            </w:r>
            <w:r w:rsidRPr="3539D3F6" w:rsidR="0041578F">
              <w:rPr>
                <w:rFonts w:ascii="Times New Roman" w:hAnsi="Times New Roman" w:cs="Times New Roman"/>
                <w:sz w:val="24"/>
                <w:szCs w:val="24"/>
              </w:rPr>
              <w:t>a capacità di gestire in modo autonomo le consegne ricevute</w:t>
            </w:r>
            <w:r w:rsidRPr="3539D3F6" w:rsidR="791AFE6B">
              <w:rPr>
                <w:rFonts w:ascii="Times New Roman" w:hAnsi="Times New Roman" w:cs="Times New Roman"/>
                <w:sz w:val="24"/>
                <w:szCs w:val="24"/>
              </w:rPr>
              <w:t>.</w:t>
            </w:r>
          </w:p>
          <w:p w:rsidRPr="008E56EA" w:rsidR="0041578F" w:rsidP="3539D3F6" w:rsidRDefault="0041578F" w14:paraId="2916C19D" wp14:textId="243CC0A4">
            <w:pPr>
              <w:pStyle w:val="Normale"/>
              <w:tabs>
                <w:tab w:val="left" w:pos="12349"/>
              </w:tabs>
              <w:rPr>
                <w:rFonts w:ascii="Calibri" w:hAnsi="Calibri" w:eastAsia="Calibri" w:cs="Calibri"/>
                <w:sz w:val="22"/>
                <w:szCs w:val="22"/>
              </w:rPr>
            </w:pPr>
          </w:p>
        </w:tc>
      </w:tr>
    </w:tbl>
    <w:p xmlns:wp14="http://schemas.microsoft.com/office/word/2010/wordml" w:rsidRPr="00623835" w:rsidR="0041578F" w:rsidRDefault="0041578F" w14:paraId="74869460" wp14:textId="77777777">
      <w:pPr>
        <w:rPr>
          <w:rFonts w:ascii="Times New Roman" w:hAnsi="Times New Roman" w:cs="Times New Roman"/>
          <w:sz w:val="24"/>
          <w:szCs w:val="24"/>
        </w:rPr>
      </w:pPr>
    </w:p>
    <w:sectPr w:rsidRPr="00623835" w:rsidR="0041578F">
      <w:headerReference w:type="default" r:id="rId9"/>
      <w:footerReference w:type="default" r:id="rId10"/>
      <w:headerReference w:type="first" r:id="rId11"/>
      <w:footerReference w:type="first" r:id="rId12"/>
      <w:footnotePr>
        <w:pos w:val="beneathText"/>
      </w:footnotePr>
      <w:pgSz w:w="16837" w:h="11905" w:orient="landscape"/>
      <w:pgMar w:top="1134" w:right="1417"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2F3E29" w:rsidRDefault="002F3E29" w14:paraId="187F57B8" wp14:textId="77777777">
      <w:pPr>
        <w:spacing w:after="0" w:line="240" w:lineRule="auto"/>
      </w:pPr>
      <w:r>
        <w:separator/>
      </w:r>
    </w:p>
  </w:endnote>
  <w:endnote w:type="continuationSeparator" w:id="0">
    <w:p xmlns:wp14="http://schemas.microsoft.com/office/word/2010/wordml" w:rsidR="002F3E29" w:rsidRDefault="002F3E29" w14:paraId="54738AF4"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8298C" w:rsidRDefault="0088298C" w14:paraId="253FD184" wp14:textId="77777777">
    <w:pPr>
      <w:pStyle w:val="Pidipagina"/>
      <w:jc w:val="right"/>
    </w:pPr>
    <w:r>
      <w:fldChar w:fldCharType="begin"/>
    </w:r>
    <w:r>
      <w:instrText xml:space="preserve"> PAGE </w:instrText>
    </w:r>
    <w:r>
      <w:fldChar w:fldCharType="separate"/>
    </w:r>
    <w:r w:rsidR="003E019A">
      <w:rPr>
        <w:noProof/>
      </w:rPr>
      <w:t>5</w:t>
    </w:r>
    <w:r>
      <w:fldChar w:fldCharType="end"/>
    </w:r>
  </w:p>
  <w:p xmlns:wp14="http://schemas.microsoft.com/office/word/2010/wordml" w:rsidR="0088298C" w:rsidRDefault="0088298C" w14:paraId="3382A365" wp14:textId="7777777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8298C" w:rsidRDefault="0088298C" w14:paraId="464FCBC1" wp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2F3E29" w:rsidRDefault="002F3E29" w14:paraId="46ABBD8F" wp14:textId="77777777">
      <w:pPr>
        <w:spacing w:after="0" w:line="240" w:lineRule="auto"/>
      </w:pPr>
      <w:r>
        <w:separator/>
      </w:r>
    </w:p>
  </w:footnote>
  <w:footnote w:type="continuationSeparator" w:id="0">
    <w:p xmlns:wp14="http://schemas.microsoft.com/office/word/2010/wordml" w:rsidR="002F3E29" w:rsidRDefault="002F3E29" w14:paraId="06BBA33E"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8298C" w:rsidRDefault="0088298C" w14:paraId="5C71F136" wp14:textId="7777777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8298C" w:rsidRDefault="0088298C" w14:paraId="5C8C6B09" wp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Wingdings"/>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4"/>
    <w:multiLevelType w:val="singleLevel"/>
    <w:tmpl w:val="00000004"/>
    <w:name w:val="WW8Num5"/>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10"/>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6"/>
    <w:multiLevelType w:val="singleLevel"/>
    <w:tmpl w:val="00000006"/>
    <w:name w:val="WW8Num11"/>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7"/>
    <w:multiLevelType w:val="multilevel"/>
    <w:tmpl w:val="00000007"/>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15:restartNumberingAfterBreak="0">
    <w:nsid w:val="3EF61D89"/>
    <w:multiLevelType w:val="hybridMultilevel"/>
    <w:tmpl w:val="8236E218"/>
    <w:lvl w:ilvl="0" w:tplc="04100001">
      <w:start w:val="1"/>
      <w:numFmt w:val="bullet"/>
      <w:lvlText w:val=""/>
      <w:lvlJc w:val="left"/>
      <w:pPr>
        <w:tabs>
          <w:tab w:val="num" w:pos="720"/>
        </w:tabs>
        <w:ind w:left="720" w:hanging="360"/>
      </w:pPr>
      <w:rPr>
        <w:rFonts w:hint="default" w:ascii="Symbol" w:hAnsi="Symbol"/>
      </w:rPr>
    </w:lvl>
    <w:lvl w:ilvl="1" w:tplc="0410000F">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cs="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cs="Courier New"/>
      </w:rPr>
    </w:lvl>
    <w:lvl w:ilvl="8" w:tplc="04100005" w:tentative="1">
      <w:start w:val="1"/>
      <w:numFmt w:val="bullet"/>
      <w:lvlText w:val=""/>
      <w:lvlJc w:val="left"/>
      <w:pPr>
        <w:tabs>
          <w:tab w:val="num" w:pos="6480"/>
        </w:tabs>
        <w:ind w:left="6480" w:hanging="360"/>
      </w:pPr>
      <w:rPr>
        <w:rFonts w:hint="default" w:ascii="Wingdings" w:hAnsi="Wingdings"/>
      </w:rPr>
    </w:lvl>
  </w:abstractNum>
  <w:num w:numId="12">
    <w:abstractNumId w:val="11"/>
  </w:num>
  <w:num w:numId="11">
    <w:abstractNumId w:val="10"/>
  </w:num>
  <w:num w:numId="10">
    <w:abstractNumId w:val="9"/>
  </w:num>
  <w:num w:numId="9">
    <w:abstractNumId w:val="8"/>
  </w: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7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98C"/>
    <w:rsid w:val="002527CA"/>
    <w:rsid w:val="002F3E29"/>
    <w:rsid w:val="003E019A"/>
    <w:rsid w:val="0041578F"/>
    <w:rsid w:val="00623835"/>
    <w:rsid w:val="006369FB"/>
    <w:rsid w:val="0088298C"/>
    <w:rsid w:val="008E56EA"/>
    <w:rsid w:val="00C73E2D"/>
    <w:rsid w:val="00D65060"/>
    <w:rsid w:val="00D86580"/>
    <w:rsid w:val="00FA5496"/>
    <w:rsid w:val="096D85B3"/>
    <w:rsid w:val="0973E0CF"/>
    <w:rsid w:val="0D25889E"/>
    <w:rsid w:val="0F0DE26A"/>
    <w:rsid w:val="124F180C"/>
    <w:rsid w:val="1476B9CB"/>
    <w:rsid w:val="1BD6FBBB"/>
    <w:rsid w:val="1EA96618"/>
    <w:rsid w:val="21840607"/>
    <w:rsid w:val="220AFAE7"/>
    <w:rsid w:val="2494CB1B"/>
    <w:rsid w:val="26F79D5B"/>
    <w:rsid w:val="27063CE0"/>
    <w:rsid w:val="27CC6BDD"/>
    <w:rsid w:val="289F4BBE"/>
    <w:rsid w:val="28A4A893"/>
    <w:rsid w:val="2A75C8A3"/>
    <w:rsid w:val="3539D3F6"/>
    <w:rsid w:val="38F05D1B"/>
    <w:rsid w:val="3BF4CAFF"/>
    <w:rsid w:val="3CA40642"/>
    <w:rsid w:val="3E970583"/>
    <w:rsid w:val="4336EC64"/>
    <w:rsid w:val="4774C478"/>
    <w:rsid w:val="491B44E6"/>
    <w:rsid w:val="4C121C9E"/>
    <w:rsid w:val="4E97BF96"/>
    <w:rsid w:val="50C11442"/>
    <w:rsid w:val="64583073"/>
    <w:rsid w:val="65F400D4"/>
    <w:rsid w:val="74A1EAE7"/>
    <w:rsid w:val="784348C3"/>
    <w:rsid w:val="791AFE6B"/>
    <w:rsid w:val="794D718C"/>
    <w:rsid w:val="7A368472"/>
    <w:rsid w:val="7AE941ED"/>
    <w:rsid w:val="7C05984C"/>
    <w:rsid w:val="7CD151F5"/>
    <w:rsid w:val="7F9FCC0D"/>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58EF293"/>
  <w15:chartTrackingRefBased/>
  <w15:docId w15:val="{E5BCBB65-7D1A-4C44-9D31-5B34DE44B3B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it-IT"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pPr>
      <w:suppressAutoHyphens/>
      <w:spacing w:after="200" w:line="276" w:lineRule="auto"/>
    </w:pPr>
    <w:rPr>
      <w:rFonts w:ascii="Calibri" w:hAnsi="Calibri" w:eastAsia="Calibri" w:cs="Calibri"/>
      <w:sz w:val="22"/>
      <w:szCs w:val="22"/>
      <w:lang w:eastAsia="ar-SA"/>
    </w:rPr>
  </w:style>
  <w:style w:type="character" w:styleId="Carpredefinitoparagrafo" w:default="1">
    <w:name w:val="Default Paragraph Font"/>
    <w:semiHidden/>
  </w:style>
  <w:style w:type="table" w:styleId="Tabellanormale" w:default="1">
    <w:name w:val="Normal Table"/>
    <w:semiHidden/>
    <w:tblPr>
      <w:tblInd w:w="0" w:type="dxa"/>
      <w:tblCellMar>
        <w:top w:w="0" w:type="dxa"/>
        <w:left w:w="108" w:type="dxa"/>
        <w:bottom w:w="0" w:type="dxa"/>
        <w:right w:w="108" w:type="dxa"/>
      </w:tblCellMar>
    </w:tblPr>
  </w:style>
  <w:style w:type="numbering" w:styleId="Nessunelenco" w:default="1">
    <w:name w:val="No List"/>
    <w:semiHidden/>
  </w:style>
  <w:style w:type="character" w:styleId="WW8Num1z0" w:customStyle="1">
    <w:name w:val="WW8Num1z0"/>
    <w:rPr>
      <w:rFonts w:ascii="Wingdings" w:hAnsi="Wingdings" w:cs="Wingdings"/>
    </w:rPr>
  </w:style>
  <w:style w:type="character" w:styleId="WW8Num2z0" w:customStyle="1">
    <w:name w:val="WW8Num2z0"/>
    <w:rPr>
      <w:rFonts w:ascii="Symbol" w:hAnsi="Symbol"/>
    </w:rPr>
  </w:style>
  <w:style w:type="character" w:styleId="WW8Num3z0" w:customStyle="1">
    <w:name w:val="WW8Num3z0"/>
    <w:rPr>
      <w:rFonts w:ascii="Symbol" w:hAnsi="Symbol"/>
    </w:rPr>
  </w:style>
  <w:style w:type="character" w:styleId="WW8Num4z0" w:customStyle="1">
    <w:name w:val="WW8Num4z0"/>
    <w:rPr>
      <w:rFonts w:ascii="Symbol" w:hAnsi="Symbol"/>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6z1" w:customStyle="1">
    <w:name w:val="WW8Num6z1"/>
    <w:rPr>
      <w:rFonts w:ascii="Courier New" w:hAnsi="Courier New" w:cs="Courier New"/>
    </w:rPr>
  </w:style>
  <w:style w:type="character" w:styleId="WW8Num6z2" w:customStyle="1">
    <w:name w:val="WW8Num6z2"/>
    <w:rPr>
      <w:rFonts w:ascii="Wingdings" w:hAnsi="Wingdings"/>
    </w:rPr>
  </w:style>
  <w:style w:type="character" w:styleId="WW8Num7z0" w:customStyle="1">
    <w:name w:val="WW8Num7z0"/>
    <w:rPr>
      <w:rFonts w:ascii="Symbol" w:hAnsi="Symbol"/>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rPr>
  </w:style>
  <w:style w:type="character" w:styleId="WW8Num9z0" w:customStyle="1">
    <w:name w:val="WW8Num9z0"/>
    <w:rPr>
      <w:rFonts w:ascii="Symbol" w:hAnsi="Symbol"/>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hAnsi="Courier New" w:cs="Courier New"/>
    </w:rPr>
  </w:style>
  <w:style w:type="character" w:styleId="WW8Num11z2" w:customStyle="1">
    <w:name w:val="WW8Num11z2"/>
    <w:rPr>
      <w:rFonts w:ascii="Wingdings" w:hAnsi="Wingdings"/>
    </w:rPr>
  </w:style>
  <w:style w:type="character" w:styleId="WW8Num12z0" w:customStyle="1">
    <w:name w:val="WW8Num12z0"/>
    <w:rPr>
      <w:rFonts w:ascii="Symbol" w:hAnsi="Symbol"/>
    </w:rPr>
  </w:style>
  <w:style w:type="character" w:styleId="WW8Num12z1" w:customStyle="1">
    <w:name w:val="WW8Num12z1"/>
    <w:rPr>
      <w:rFonts w:ascii="Courier New" w:hAnsi="Courier New" w:cs="Courier New"/>
    </w:rPr>
  </w:style>
  <w:style w:type="character" w:styleId="WW8Num12z2" w:customStyle="1">
    <w:name w:val="WW8Num12z2"/>
    <w:rPr>
      <w:rFonts w:ascii="Wingdings" w:hAnsi="Wingdings"/>
    </w:rPr>
  </w:style>
  <w:style w:type="character" w:styleId="Carpredefinitoparagrafo0">
    <w:name w:val="Default Paragraph Font0"/>
  </w:style>
  <w:style w:type="character" w:styleId="IntestazioneCarattere" w:customStyle="1">
    <w:name w:val="Intestazione Carattere"/>
    <w:rPr>
      <w:rFonts w:cs="Calibri"/>
      <w:sz w:val="22"/>
      <w:szCs w:val="22"/>
    </w:rPr>
  </w:style>
  <w:style w:type="character" w:styleId="PidipaginaCarattere" w:customStyle="1">
    <w:name w:val="Piè di pagina Carattere"/>
    <w:rPr>
      <w:rFonts w:cs="Calibri"/>
      <w:sz w:val="22"/>
      <w:szCs w:val="22"/>
    </w:rPr>
  </w:style>
  <w:style w:type="paragraph" w:styleId="Intestazione1" w:customStyle="1">
    <w:name w:val="Intestazione1"/>
    <w:basedOn w:val="Normale"/>
    <w:next w:val="Corpotesto"/>
    <w:pPr>
      <w:keepNext/>
      <w:spacing w:before="240" w:after="120"/>
    </w:pPr>
    <w:rPr>
      <w:rFonts w:ascii="Arial" w:hAnsi="Arial" w:eastAsia="Lucida Sans Unicode" w:cs="Tahoma"/>
      <w:sz w:val="28"/>
      <w:szCs w:val="28"/>
    </w:rPr>
  </w:style>
  <w:style w:type="paragraph" w:styleId="Corpotesto">
    <w:name w:val="Body Text"/>
    <w:basedOn w:val="Normale"/>
    <w:pPr>
      <w:spacing w:after="120"/>
    </w:pPr>
  </w:style>
  <w:style w:type="paragraph" w:styleId="Elenco">
    <w:name w:val="List"/>
    <w:basedOn w:val="Corpotesto"/>
    <w:rPr>
      <w:rFonts w:cs="Tahoma"/>
    </w:rPr>
  </w:style>
  <w:style w:type="paragraph" w:styleId="Didascalia1" w:customStyle="1">
    <w:name w:val="Didascalia1"/>
    <w:basedOn w:val="Normale"/>
    <w:pPr>
      <w:suppressLineNumbers/>
      <w:spacing w:before="120" w:after="120"/>
    </w:pPr>
    <w:rPr>
      <w:rFonts w:cs="Tahoma"/>
      <w:i/>
      <w:iCs/>
      <w:sz w:val="24"/>
      <w:szCs w:val="24"/>
    </w:rPr>
  </w:style>
  <w:style w:type="paragraph" w:styleId="Indice" w:customStyle="1">
    <w:name w:val="Indice"/>
    <w:basedOn w:val="Normale"/>
    <w:pPr>
      <w:suppressLineNumbers/>
    </w:pPr>
    <w:rPr>
      <w:rFonts w:cs="Tahoma"/>
    </w:rPr>
  </w:style>
  <w:style w:type="paragraph" w:styleId="Paragrafoelenco">
    <w:name w:val="List Paragraph"/>
    <w:basedOn w:val="Normale"/>
    <w:qFormat/>
    <w:pPr>
      <w:ind w:left="720"/>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Contenutotabella" w:customStyle="1">
    <w:name w:val="Contenuto tabella"/>
    <w:basedOn w:val="Normale"/>
    <w:pPr>
      <w:suppressLineNumbers/>
    </w:pPr>
  </w:style>
  <w:style w:type="paragraph" w:styleId="Intestazionetabella" w:customStyle="1">
    <w:name w:val="Intestazione tabella"/>
    <w:basedOn w:val="Contenutotabella"/>
    <w:pPr>
      <w:jc w:val="center"/>
    </w:pPr>
    <w:rPr>
      <w:b/>
      <w:bCs/>
    </w:rPr>
  </w:style>
  <w:style w:type="table" w:styleId="Grigliatabella">
    <w:name w:val="Table Grid"/>
    <w:basedOn w:val="Tabellanormale"/>
    <w:rsid w:val="0041578F"/>
    <w:pPr>
      <w:suppressAutoHyphens/>
      <w:spacing w:after="200" w:line="276"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2D5EA1C831CB542A0055F14530B86E3" ma:contentTypeVersion="2" ma:contentTypeDescription="Creare un nuovo documento." ma:contentTypeScope="" ma:versionID="c2a7c9b8a3f3e0d4a2ba42e6aac90eb2">
  <xsd:schema xmlns:xsd="http://www.w3.org/2001/XMLSchema" xmlns:xs="http://www.w3.org/2001/XMLSchema" xmlns:p="http://schemas.microsoft.com/office/2006/metadata/properties" xmlns:ns2="db66e53c-40b9-4716-966e-d7cc3fd3676e" targetNamespace="http://schemas.microsoft.com/office/2006/metadata/properties" ma:root="true" ma:fieldsID="327e0d7dad2e9b1982b0722cb0cb79ca" ns2:_="">
    <xsd:import namespace="db66e53c-40b9-4716-966e-d7cc3fd3676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6e53c-40b9-4716-966e-d7cc3fd36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8B0804-0BD6-41B8-9A31-B094A565F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6e53c-40b9-4716-966e-d7cc3fd36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82668B-5356-4A20-85AF-6A2E5E36428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Torricella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giuseppa zarbo</dc:creator>
  <keywords/>
  <lastModifiedBy>Ornella Mazzarini</lastModifiedBy>
  <revision>9</revision>
  <lastPrinted>2014-10-16T00:24:00.0000000Z</lastPrinted>
  <dcterms:created xsi:type="dcterms:W3CDTF">2021-11-10T16:24:00.0000000Z</dcterms:created>
  <dcterms:modified xsi:type="dcterms:W3CDTF">2021-11-10T17:09:24.5349037Z</dcterms:modified>
</coreProperties>
</file>